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14B237"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t>Obrazec št: 1</w:t>
      </w:r>
    </w:p>
    <w:p w14:paraId="05058EB9" w14:textId="77777777" w:rsidR="0098351C" w:rsidRPr="00252358" w:rsidRDefault="0098351C" w:rsidP="0098351C"/>
    <w:p w14:paraId="4140FF29"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589AB52" w14:textId="77777777" w:rsidR="0098351C" w:rsidRDefault="0098351C" w:rsidP="0098351C">
      <w:pPr>
        <w:spacing w:after="120"/>
        <w:rPr>
          <w:rFonts w:ascii="Arial" w:hAnsi="Arial" w:cs="Arial"/>
        </w:rPr>
      </w:pPr>
    </w:p>
    <w:p w14:paraId="3D7E6A6A" w14:textId="18B6C126" w:rsidR="00260775" w:rsidRDefault="0098351C" w:rsidP="00B9267C">
      <w:pPr>
        <w:spacing w:after="0" w:line="240" w:lineRule="auto"/>
        <w:jc w:val="both"/>
        <w:rPr>
          <w:rFonts w:ascii="Arial" w:hAnsi="Arial" w:cs="Arial"/>
          <w:color w:val="000000"/>
          <w:sz w:val="18"/>
          <w:szCs w:val="18"/>
        </w:rPr>
      </w:pPr>
      <w:r>
        <w:rPr>
          <w:rFonts w:ascii="Arial" w:hAnsi="Arial" w:cs="Arial"/>
          <w:color w:val="000000"/>
          <w:sz w:val="18"/>
          <w:szCs w:val="18"/>
        </w:rPr>
        <w:t>Na osnovi povabila za naročilo »</w:t>
      </w:r>
      <w:r>
        <w:rPr>
          <w:rFonts w:ascii="Arial" w:hAnsi="Arial" w:cs="Arial"/>
          <w:b/>
          <w:bCs/>
          <w:color w:val="000000"/>
          <w:sz w:val="18"/>
          <w:szCs w:val="18"/>
        </w:rPr>
        <w:t>Nakup gasilske avtolestve za potrebe Prostovoljnega gasilskega društva Ilirska Bistrica</w:t>
      </w:r>
      <w:r>
        <w:rPr>
          <w:rFonts w:ascii="Arial" w:hAnsi="Arial" w:cs="Arial"/>
          <w:color w:val="000000"/>
          <w:sz w:val="18"/>
          <w:szCs w:val="18"/>
        </w:rPr>
        <w:t>« dajemo ponudbo, kot sledi:</w:t>
      </w:r>
    </w:p>
    <w:p w14:paraId="361C8EDF" w14:textId="77777777" w:rsidR="007B47ED" w:rsidRDefault="007B47ED" w:rsidP="00B9267C">
      <w:pPr>
        <w:spacing w:after="0" w:line="240" w:lineRule="auto"/>
        <w:jc w:val="both"/>
      </w:pPr>
    </w:p>
    <w:p w14:paraId="35C547A4" w14:textId="77777777" w:rsidR="00260775" w:rsidRDefault="0098351C">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60775" w14:paraId="240ED48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5A1DF7" w14:textId="77777777" w:rsidR="00260775" w:rsidRDefault="0098351C">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C8032" w14:textId="77777777" w:rsidR="00260775" w:rsidRDefault="0098351C">
            <w:r>
              <w:rPr>
                <w:rFonts w:ascii="Arial" w:hAnsi="Arial" w:cs="Arial"/>
                <w:color w:val="000000"/>
                <w:position w:val="-2"/>
                <w:sz w:val="18"/>
                <w:szCs w:val="18"/>
              </w:rPr>
              <w:t> </w:t>
            </w:r>
          </w:p>
        </w:tc>
      </w:tr>
      <w:tr w:rsidR="00260775" w14:paraId="2054D24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FD35FB" w14:textId="77777777" w:rsidR="00260775" w:rsidRDefault="0098351C">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CDBAF" w14:textId="77777777" w:rsidR="00260775" w:rsidRDefault="0098351C">
            <w:r>
              <w:rPr>
                <w:rFonts w:ascii="Arial" w:hAnsi="Arial" w:cs="Arial"/>
                <w:color w:val="000000"/>
                <w:position w:val="-2"/>
                <w:sz w:val="18"/>
                <w:szCs w:val="18"/>
              </w:rPr>
              <w:t> </w:t>
            </w:r>
          </w:p>
        </w:tc>
      </w:tr>
    </w:tbl>
    <w:p w14:paraId="71145BB0" w14:textId="77777777" w:rsidR="00260775" w:rsidRDefault="0098351C">
      <w:pPr>
        <w:spacing w:before="225" w:after="225" w:line="240" w:lineRule="auto"/>
        <w:jc w:val="both"/>
      </w:pPr>
      <w:r>
        <w:rPr>
          <w:rFonts w:ascii="Arial" w:hAnsi="Arial" w:cs="Arial"/>
          <w:color w:val="000000"/>
          <w:sz w:val="18"/>
          <w:szCs w:val="18"/>
        </w:rPr>
        <w:t>Ponudbo oddajamo (ustrezno označite):</w:t>
      </w:r>
    </w:p>
    <w:p w14:paraId="350E63FA" w14:textId="77777777" w:rsidR="00260775" w:rsidRDefault="0098351C">
      <w:pPr>
        <w:spacing w:before="225" w:after="225" w:line="240" w:lineRule="auto"/>
        <w:jc w:val="both"/>
      </w:pPr>
      <w:r>
        <w:fldChar w:fldCharType="begin">
          <w:ffData>
            <w:name w:val="cbox160259ce075e26"/>
            <w:enabled/>
            <w:calcOnExit w:val="0"/>
            <w:checkBox>
              <w:sizeAuto/>
              <w:default w:val="0"/>
            </w:checkBox>
          </w:ffData>
        </w:fldChar>
      </w:r>
      <w:bookmarkStart w:id="0" w:name="cbox160259ce075e26"/>
      <w:r>
        <w:instrText xml:space="preserve"> FORMCHECKBOX </w:instrText>
      </w:r>
      <w:r w:rsidR="005541BB">
        <w:fldChar w:fldCharType="separate"/>
      </w:r>
      <w:r>
        <w:fldChar w:fldCharType="end"/>
      </w:r>
      <w:bookmarkEnd w:id="0"/>
      <w:r>
        <w:rPr>
          <w:rFonts w:ascii="Arial" w:hAnsi="Arial" w:cs="Arial"/>
          <w:color w:val="000000"/>
          <w:sz w:val="18"/>
          <w:szCs w:val="18"/>
        </w:rPr>
        <w:t> samostojno</w:t>
      </w:r>
    </w:p>
    <w:p w14:paraId="041E3D2C" w14:textId="77777777" w:rsidR="00260775" w:rsidRDefault="0098351C">
      <w:pPr>
        <w:spacing w:before="225" w:after="225" w:line="240" w:lineRule="auto"/>
        <w:jc w:val="both"/>
      </w:pPr>
      <w:r>
        <w:fldChar w:fldCharType="begin">
          <w:ffData>
            <w:name w:val="cbox160259ce076126"/>
            <w:enabled/>
            <w:calcOnExit w:val="0"/>
            <w:checkBox>
              <w:sizeAuto/>
              <w:default w:val="0"/>
            </w:checkBox>
          </w:ffData>
        </w:fldChar>
      </w:r>
      <w:bookmarkStart w:id="1" w:name="cbox160259ce076126"/>
      <w:r>
        <w:instrText xml:space="preserve"> FORMCHECKBOX </w:instrText>
      </w:r>
      <w:r w:rsidR="005541BB">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71D822D" w14:textId="77777777" w:rsidR="00260775" w:rsidRDefault="0098351C">
      <w:pPr>
        <w:spacing w:before="225" w:after="225" w:line="240" w:lineRule="auto"/>
        <w:jc w:val="both"/>
      </w:pPr>
      <w:r>
        <w:fldChar w:fldCharType="begin">
          <w:ffData>
            <w:name w:val="cbox160259ce07640b"/>
            <w:enabled/>
            <w:calcOnExit w:val="0"/>
            <w:checkBox>
              <w:sizeAuto/>
              <w:default w:val="0"/>
            </w:checkBox>
          </w:ffData>
        </w:fldChar>
      </w:r>
      <w:bookmarkStart w:id="2" w:name="cbox160259ce07640b"/>
      <w:r>
        <w:instrText xml:space="preserve"> FORMCHECKBOX </w:instrText>
      </w:r>
      <w:r w:rsidR="005541BB">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217ACDF" w14:textId="77777777" w:rsidR="00260775" w:rsidRDefault="0098351C">
      <w:pPr>
        <w:spacing w:before="225" w:after="225" w:line="240" w:lineRule="auto"/>
        <w:jc w:val="both"/>
      </w:pPr>
      <w:r>
        <w:fldChar w:fldCharType="begin">
          <w:ffData>
            <w:name w:val="cbox160259ce076714"/>
            <w:enabled/>
            <w:calcOnExit w:val="0"/>
            <w:checkBox>
              <w:sizeAuto/>
              <w:default w:val="0"/>
            </w:checkBox>
          </w:ffData>
        </w:fldChar>
      </w:r>
      <w:bookmarkStart w:id="3" w:name="cbox160259ce076714"/>
      <w:r>
        <w:instrText xml:space="preserve"> FORMCHECKBOX </w:instrText>
      </w:r>
      <w:r w:rsidR="005541BB">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F0E754B" w14:textId="77777777" w:rsidR="007B47ED" w:rsidRDefault="007B47ED" w:rsidP="00B9267C">
      <w:pPr>
        <w:spacing w:after="0" w:line="240" w:lineRule="auto"/>
        <w:jc w:val="both"/>
        <w:rPr>
          <w:rFonts w:ascii="Arial" w:hAnsi="Arial" w:cs="Arial"/>
          <w:b/>
          <w:bCs/>
          <w:color w:val="000000"/>
          <w:sz w:val="18"/>
          <w:szCs w:val="18"/>
        </w:rPr>
      </w:pPr>
    </w:p>
    <w:p w14:paraId="414FCD84" w14:textId="44543F55" w:rsidR="00260775" w:rsidRDefault="0098351C" w:rsidP="00B9267C">
      <w:pPr>
        <w:spacing w:after="225" w:line="240" w:lineRule="auto"/>
        <w:jc w:val="both"/>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29094F" w14:paraId="71894187" w14:textId="77777777" w:rsidTr="0029094F">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F5D18F" w14:textId="4340E65F" w:rsidR="0029094F" w:rsidRPr="0029094F" w:rsidRDefault="0029094F">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54220" w14:textId="77777777" w:rsidR="0029094F" w:rsidRDefault="0029094F">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76A41C" w14:textId="77777777" w:rsidR="0029094F" w:rsidRDefault="0029094F">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F82A1E3" w14:textId="77777777" w:rsidR="0029094F" w:rsidRDefault="0029094F">
            <w:pPr>
              <w:jc w:val="center"/>
            </w:pPr>
            <w:r>
              <w:rPr>
                <w:rFonts w:ascii="Arial" w:hAnsi="Arial" w:cs="Arial"/>
                <w:b/>
                <w:bCs/>
                <w:color w:val="000000"/>
                <w:position w:val="-2"/>
                <w:sz w:val="18"/>
                <w:szCs w:val="18"/>
                <w:shd w:val="clear" w:color="auto" w:fill="D1D1D1"/>
              </w:rPr>
              <w:t>Vrednost z DDV</w:t>
            </w:r>
          </w:p>
        </w:tc>
      </w:tr>
      <w:tr w:rsidR="0029094F" w14:paraId="1D51CC78" w14:textId="77777777" w:rsidTr="0029094F">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A988E0" w14:textId="44C7DDCF" w:rsidR="0029094F" w:rsidRDefault="0029094F">
            <w:r>
              <w:rPr>
                <w:rFonts w:ascii="Arial" w:hAnsi="Arial" w:cs="Arial"/>
                <w:color w:val="000000"/>
                <w:position w:val="-2"/>
                <w:sz w:val="18"/>
                <w:szCs w:val="18"/>
              </w:rPr>
              <w:t>Nakup gasilske avtolestve za potrebe Prostovoljnega gasilskega društva Ilirska Bistrica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4EE1D" w14:textId="77777777" w:rsidR="0029094F" w:rsidRDefault="002909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FA839" w14:textId="77777777" w:rsidR="0029094F" w:rsidRDefault="0029094F">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C57CCD" w14:textId="77777777" w:rsidR="0029094F" w:rsidRDefault="0029094F">
            <w:r>
              <w:rPr>
                <w:rFonts w:ascii="Arial" w:hAnsi="Arial" w:cs="Arial"/>
                <w:color w:val="000000"/>
                <w:position w:val="-2"/>
                <w:sz w:val="18"/>
                <w:szCs w:val="18"/>
              </w:rPr>
              <w:t> </w:t>
            </w:r>
          </w:p>
        </w:tc>
      </w:tr>
    </w:tbl>
    <w:p w14:paraId="0249B2C2" w14:textId="77777777" w:rsidR="00260775" w:rsidRDefault="0098351C">
      <w:pPr>
        <w:spacing w:after="0" w:line="240" w:lineRule="auto"/>
      </w:pPr>
      <w:r>
        <w:rPr>
          <w:rFonts w:ascii="Arial" w:hAnsi="Arial" w:cs="Arial"/>
          <w:color w:val="000000"/>
          <w:sz w:val="18"/>
          <w:szCs w:val="18"/>
        </w:rPr>
        <w:t xml:space="preserve">   </w:t>
      </w:r>
    </w:p>
    <w:p w14:paraId="0E0E411B" w14:textId="650B78FC" w:rsidR="007B47ED" w:rsidRDefault="007B47ED" w:rsidP="00B9267C">
      <w:pPr>
        <w:tabs>
          <w:tab w:val="left" w:pos="5835"/>
        </w:tabs>
        <w:spacing w:before="225" w:after="225" w:line="240" w:lineRule="auto"/>
        <w:jc w:val="both"/>
        <w:rPr>
          <w:rFonts w:ascii="Arial" w:hAnsi="Arial" w:cs="Arial"/>
          <w:b/>
          <w:bCs/>
          <w:color w:val="000000"/>
          <w:sz w:val="18"/>
          <w:szCs w:val="18"/>
        </w:rPr>
      </w:pPr>
      <w:r w:rsidRPr="00C13173">
        <w:rPr>
          <w:rFonts w:ascii="Arial" w:hAnsi="Arial" w:cs="Arial"/>
          <w:b/>
          <w:color w:val="000000"/>
          <w:sz w:val="18"/>
          <w:szCs w:val="18"/>
        </w:rPr>
        <w:t>I</w:t>
      </w:r>
      <w:r w:rsidRPr="00C13173">
        <w:rPr>
          <w:rFonts w:ascii="Arial" w:hAnsi="Arial" w:cs="Arial"/>
          <w:b/>
          <w:bCs/>
          <w:color w:val="000000"/>
          <w:sz w:val="18"/>
          <w:szCs w:val="18"/>
        </w:rPr>
        <w:t>II</w:t>
      </w:r>
      <w:r>
        <w:rPr>
          <w:rFonts w:ascii="Arial" w:hAnsi="Arial" w:cs="Arial"/>
          <w:b/>
          <w:bCs/>
          <w:color w:val="000000"/>
          <w:sz w:val="18"/>
          <w:szCs w:val="18"/>
        </w:rPr>
        <w:t>. Izkazovanje meril</w:t>
      </w:r>
      <w:r w:rsidR="00B9267C">
        <w:rPr>
          <w:rFonts w:ascii="Arial" w:hAnsi="Arial" w:cs="Arial"/>
          <w:b/>
          <w:bCs/>
          <w:color w:val="000000"/>
          <w:sz w:val="18"/>
          <w:szCs w:val="18"/>
        </w:rPr>
        <w:tab/>
      </w:r>
    </w:p>
    <w:tbl>
      <w:tblPr>
        <w:tblW w:w="5063" w:type="pct"/>
        <w:tblInd w:w="-6" w:type="dxa"/>
        <w:tblLook w:val="04A0" w:firstRow="1" w:lastRow="0" w:firstColumn="1" w:lastColumn="0" w:noHBand="0" w:noVBand="1"/>
      </w:tblPr>
      <w:tblGrid>
        <w:gridCol w:w="2739"/>
        <w:gridCol w:w="6433"/>
      </w:tblGrid>
      <w:tr w:rsidR="007B47ED" w14:paraId="20EB0688" w14:textId="77777777" w:rsidTr="00B9267C">
        <w:tc>
          <w:tcPr>
            <w:tcW w:w="14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E47409" w14:textId="77777777" w:rsidR="007B47ED" w:rsidRDefault="007B47ED" w:rsidP="007B47ED">
            <w:pPr>
              <w:jc w:val="center"/>
            </w:pPr>
            <w:r>
              <w:rPr>
                <w:rFonts w:ascii="Arial" w:hAnsi="Arial" w:cs="Arial"/>
                <w:b/>
                <w:bCs/>
                <w:color w:val="000000"/>
                <w:position w:val="-2"/>
                <w:sz w:val="18"/>
                <w:szCs w:val="18"/>
                <w:shd w:val="clear" w:color="auto" w:fill="D1D1D1"/>
              </w:rPr>
              <w:t>Postavka</w:t>
            </w:r>
          </w:p>
        </w:tc>
        <w:tc>
          <w:tcPr>
            <w:tcW w:w="35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446531" w14:textId="77777777" w:rsidR="007B47ED" w:rsidRPr="00C13173" w:rsidRDefault="007B47ED" w:rsidP="007B47ED">
            <w:pPr>
              <w:jc w:val="center"/>
              <w:rPr>
                <w:rFonts w:ascii="Arial" w:hAnsi="Arial" w:cs="Arial"/>
                <w:b/>
                <w:sz w:val="18"/>
                <w:szCs w:val="18"/>
              </w:rPr>
            </w:pPr>
            <w:r w:rsidRPr="00C13173">
              <w:rPr>
                <w:rFonts w:ascii="Arial" w:hAnsi="Arial" w:cs="Arial"/>
                <w:b/>
                <w:sz w:val="18"/>
                <w:szCs w:val="18"/>
              </w:rPr>
              <w:t>Ponudnik navede zahtevane informacije</w:t>
            </w:r>
          </w:p>
        </w:tc>
      </w:tr>
      <w:tr w:rsidR="007B47ED" w14:paraId="0D552615" w14:textId="77777777" w:rsidTr="00B9267C">
        <w:tc>
          <w:tcPr>
            <w:tcW w:w="14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66173" w14:textId="15F0A913" w:rsidR="007B47ED" w:rsidRDefault="007B47ED" w:rsidP="007B47ED">
            <w:pPr>
              <w:jc w:val="center"/>
            </w:pPr>
            <w:r>
              <w:rPr>
                <w:rFonts w:ascii="Arial" w:hAnsi="Arial" w:cs="Arial"/>
                <w:color w:val="000000"/>
                <w:position w:val="-2"/>
                <w:sz w:val="18"/>
                <w:szCs w:val="18"/>
              </w:rPr>
              <w:t>Oddaljenost pooblaščenega servisa za nadgradnjo od sedeža naročnika</w:t>
            </w:r>
          </w:p>
        </w:tc>
        <w:tc>
          <w:tcPr>
            <w:tcW w:w="3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DE989" w14:textId="69326EA0" w:rsidR="007B47ED" w:rsidRPr="00C13173" w:rsidRDefault="007B47ED" w:rsidP="007B47ED">
            <w:pPr>
              <w:jc w:val="center"/>
              <w:rPr>
                <w:rFonts w:ascii="Arial" w:hAnsi="Arial" w:cs="Arial"/>
                <w:sz w:val="18"/>
                <w:szCs w:val="18"/>
              </w:rPr>
            </w:pPr>
            <w:r w:rsidRPr="00C13173">
              <w:rPr>
                <w:rFonts w:ascii="Arial" w:hAnsi="Arial" w:cs="Arial"/>
                <w:sz w:val="18"/>
                <w:szCs w:val="18"/>
              </w:rPr>
              <w:t xml:space="preserve">Ponudnik </w:t>
            </w:r>
            <w:r>
              <w:rPr>
                <w:rFonts w:ascii="Arial" w:hAnsi="Arial" w:cs="Arial"/>
                <w:sz w:val="18"/>
                <w:szCs w:val="18"/>
              </w:rPr>
              <w:t>zagotavlja pooblaščeni servis nadgradnje gasilskega vozila pri gospodarskem subjektu _____________, ki ima poslovne prostore (delavnice) na naslovu: _________________:</w:t>
            </w:r>
          </w:p>
        </w:tc>
      </w:tr>
      <w:tr w:rsidR="00B9267C" w14:paraId="07BB6823" w14:textId="77777777" w:rsidTr="00B9267C">
        <w:tc>
          <w:tcPr>
            <w:tcW w:w="1493" w:type="pct"/>
            <w:vMerge w:val="restart"/>
            <w:tcBorders>
              <w:top w:val="single" w:sz="5" w:space="0" w:color="000000"/>
              <w:left w:val="single" w:sz="5" w:space="0" w:color="000000"/>
              <w:right w:val="single" w:sz="5" w:space="0" w:color="000000"/>
            </w:tcBorders>
            <w:tcMar>
              <w:top w:w="135" w:type="dxa"/>
              <w:bottom w:w="135" w:type="dxa"/>
            </w:tcMar>
            <w:vAlign w:val="center"/>
          </w:tcPr>
          <w:p w14:paraId="7F57A29C" w14:textId="77777777" w:rsidR="00B9267C" w:rsidRDefault="00B9267C" w:rsidP="00B9267C">
            <w:pPr>
              <w:jc w:val="center"/>
              <w:rPr>
                <w:rFonts w:ascii="Arial" w:hAnsi="Arial" w:cs="Arial"/>
                <w:color w:val="000000"/>
                <w:position w:val="-2"/>
                <w:sz w:val="18"/>
                <w:szCs w:val="18"/>
              </w:rPr>
            </w:pPr>
          </w:p>
          <w:p w14:paraId="4D97980E" w14:textId="77777777" w:rsidR="00B9267C" w:rsidRDefault="00B9267C" w:rsidP="00B9267C">
            <w:pPr>
              <w:jc w:val="center"/>
              <w:rPr>
                <w:rFonts w:ascii="Arial" w:hAnsi="Arial" w:cs="Arial"/>
                <w:color w:val="000000"/>
                <w:position w:val="-2"/>
                <w:sz w:val="18"/>
                <w:szCs w:val="18"/>
              </w:rPr>
            </w:pPr>
          </w:p>
          <w:p w14:paraId="16A2AA08" w14:textId="4BB142AD" w:rsidR="00B9267C" w:rsidRDefault="00B9267C" w:rsidP="00B9267C">
            <w:pPr>
              <w:jc w:val="center"/>
              <w:rPr>
                <w:rFonts w:ascii="Arial" w:hAnsi="Arial" w:cs="Arial"/>
                <w:color w:val="000000"/>
                <w:position w:val="-2"/>
                <w:sz w:val="18"/>
                <w:szCs w:val="18"/>
              </w:rPr>
            </w:pPr>
            <w:r>
              <w:rPr>
                <w:rFonts w:ascii="Arial" w:hAnsi="Arial" w:cs="Arial"/>
                <w:color w:val="000000"/>
                <w:position w:val="-2"/>
                <w:sz w:val="18"/>
                <w:szCs w:val="18"/>
              </w:rPr>
              <w:t>Tehnične lastnosti vozila</w:t>
            </w:r>
          </w:p>
        </w:tc>
        <w:tc>
          <w:tcPr>
            <w:tcW w:w="3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89E69" w14:textId="77777777" w:rsidR="00B9267C" w:rsidRDefault="00B9267C" w:rsidP="007B47ED">
            <w:pPr>
              <w:jc w:val="center"/>
              <w:rPr>
                <w:rFonts w:ascii="Arial" w:hAnsi="Arial" w:cs="Arial"/>
                <w:color w:val="000000"/>
                <w:position w:val="-2"/>
                <w:sz w:val="18"/>
                <w:szCs w:val="18"/>
              </w:rPr>
            </w:pPr>
            <w:r w:rsidRPr="007B47ED">
              <w:rPr>
                <w:rFonts w:ascii="Arial" w:hAnsi="Arial" w:cs="Arial"/>
                <w:color w:val="000000"/>
                <w:position w:val="-2"/>
                <w:sz w:val="18"/>
                <w:szCs w:val="18"/>
              </w:rPr>
              <w:t>Nadgradnja je</w:t>
            </w:r>
            <w:r>
              <w:rPr>
                <w:rFonts w:ascii="Arial" w:hAnsi="Arial" w:cs="Arial"/>
                <w:color w:val="000000"/>
                <w:position w:val="-2"/>
                <w:sz w:val="18"/>
                <w:szCs w:val="18"/>
              </w:rPr>
              <w:t xml:space="preserve"> oziroma bo</w:t>
            </w:r>
            <w:r w:rsidRPr="007B47ED">
              <w:rPr>
                <w:rFonts w:ascii="Arial" w:hAnsi="Arial" w:cs="Arial"/>
                <w:color w:val="000000"/>
                <w:position w:val="-2"/>
                <w:sz w:val="18"/>
                <w:szCs w:val="18"/>
              </w:rPr>
              <w:t xml:space="preserve"> izvedena kot samonosna aluminijasta konstrukcija brez cevnega ogrodja</w:t>
            </w:r>
            <w:r>
              <w:rPr>
                <w:rFonts w:ascii="Arial" w:hAnsi="Arial" w:cs="Arial"/>
                <w:color w:val="000000"/>
                <w:position w:val="-2"/>
                <w:sz w:val="18"/>
                <w:szCs w:val="18"/>
              </w:rPr>
              <w:t xml:space="preserve">: </w:t>
            </w:r>
          </w:p>
          <w:p w14:paraId="59C8CF09" w14:textId="17679BD1" w:rsidR="00B9267C" w:rsidRDefault="00B9267C" w:rsidP="00B9267C">
            <w:pPr>
              <w:spacing w:after="0"/>
              <w:jc w:val="center"/>
              <w:rPr>
                <w:rFonts w:ascii="Arial" w:hAnsi="Arial" w:cs="Arial"/>
                <w:color w:val="000000"/>
                <w:position w:val="-2"/>
                <w:sz w:val="18"/>
                <w:szCs w:val="18"/>
              </w:rPr>
            </w:pPr>
            <w:r>
              <w:rPr>
                <w:rFonts w:ascii="Arial" w:hAnsi="Arial" w:cs="Arial"/>
                <w:color w:val="000000"/>
                <w:position w:val="-2"/>
                <w:sz w:val="18"/>
                <w:szCs w:val="18"/>
              </w:rPr>
              <w:t>DA / NE</w:t>
            </w:r>
          </w:p>
        </w:tc>
      </w:tr>
      <w:tr w:rsidR="00B9267C" w14:paraId="7ADEA684" w14:textId="77777777" w:rsidTr="00B9267C">
        <w:tc>
          <w:tcPr>
            <w:tcW w:w="1493" w:type="pct"/>
            <w:vMerge/>
            <w:tcBorders>
              <w:left w:val="single" w:sz="5" w:space="0" w:color="000000"/>
              <w:right w:val="single" w:sz="5" w:space="0" w:color="000000"/>
            </w:tcBorders>
            <w:tcMar>
              <w:top w:w="135" w:type="dxa"/>
              <w:bottom w:w="135" w:type="dxa"/>
            </w:tcMar>
            <w:vAlign w:val="center"/>
          </w:tcPr>
          <w:p w14:paraId="3B96AE5A" w14:textId="12FFA001" w:rsidR="00B9267C" w:rsidRDefault="00B9267C" w:rsidP="007B47ED">
            <w:pPr>
              <w:jc w:val="center"/>
              <w:rPr>
                <w:rFonts w:ascii="Arial" w:hAnsi="Arial" w:cs="Arial"/>
                <w:color w:val="000000"/>
                <w:position w:val="-2"/>
                <w:sz w:val="18"/>
                <w:szCs w:val="18"/>
              </w:rPr>
            </w:pPr>
          </w:p>
        </w:tc>
        <w:tc>
          <w:tcPr>
            <w:tcW w:w="3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B31C5D" w14:textId="3553D8B4" w:rsidR="00B9267C" w:rsidRDefault="00B9267C" w:rsidP="007B47ED">
            <w:pPr>
              <w:jc w:val="center"/>
              <w:rPr>
                <w:rFonts w:ascii="Arial" w:hAnsi="Arial" w:cs="Arial"/>
                <w:sz w:val="18"/>
                <w:szCs w:val="18"/>
              </w:rPr>
            </w:pPr>
            <w:r>
              <w:rPr>
                <w:rFonts w:ascii="Arial" w:hAnsi="Arial" w:cs="Arial"/>
                <w:color w:val="000000"/>
                <w:position w:val="-2"/>
                <w:sz w:val="18"/>
                <w:szCs w:val="18"/>
              </w:rPr>
              <w:t>Ponudnik bo izvedbo nadgradnje izvedel na način,</w:t>
            </w:r>
            <w:r w:rsidRPr="007B47ED">
              <w:rPr>
                <w:rFonts w:ascii="Arial" w:hAnsi="Arial" w:cs="Arial"/>
                <w:color w:val="000000"/>
                <w:position w:val="-2"/>
                <w:sz w:val="18"/>
                <w:szCs w:val="18"/>
              </w:rPr>
              <w:t xml:space="preserve"> </w:t>
            </w:r>
            <w:r>
              <w:rPr>
                <w:rFonts w:ascii="Arial" w:hAnsi="Arial" w:cs="Arial"/>
                <w:color w:val="000000"/>
                <w:position w:val="-2"/>
                <w:sz w:val="18"/>
                <w:szCs w:val="18"/>
              </w:rPr>
              <w:t xml:space="preserve">da bo </w:t>
            </w:r>
            <w:r w:rsidRPr="007B47ED">
              <w:rPr>
                <w:rFonts w:ascii="Arial" w:hAnsi="Arial" w:cs="Arial"/>
                <w:color w:val="000000"/>
                <w:position w:val="-2"/>
                <w:sz w:val="18"/>
                <w:szCs w:val="18"/>
              </w:rPr>
              <w:t>ponudi</w:t>
            </w:r>
            <w:r>
              <w:rPr>
                <w:rFonts w:ascii="Arial" w:hAnsi="Arial" w:cs="Arial"/>
                <w:color w:val="000000"/>
                <w:position w:val="-2"/>
                <w:sz w:val="18"/>
                <w:szCs w:val="18"/>
              </w:rPr>
              <w:t>l</w:t>
            </w:r>
            <w:r w:rsidRPr="007B47ED">
              <w:rPr>
                <w:rFonts w:ascii="Arial" w:hAnsi="Arial" w:cs="Arial"/>
                <w:color w:val="000000"/>
                <w:position w:val="-2"/>
                <w:sz w:val="18"/>
                <w:szCs w:val="18"/>
              </w:rPr>
              <w:t xml:space="preserve"> dostop iz sprednje strani v reševalno košaro na sredini preko integrirane preklopne lestve</w:t>
            </w:r>
          </w:p>
          <w:p w14:paraId="1EAB8FE9" w14:textId="57EFA5A9" w:rsidR="00B9267C" w:rsidRPr="00D35F20" w:rsidRDefault="00B9267C" w:rsidP="007B47ED">
            <w:pPr>
              <w:jc w:val="center"/>
              <w:rPr>
                <w:rFonts w:ascii="Arial" w:hAnsi="Arial" w:cs="Arial"/>
                <w:sz w:val="18"/>
                <w:szCs w:val="18"/>
              </w:rPr>
            </w:pPr>
            <w:r w:rsidRPr="00D35F20">
              <w:rPr>
                <w:rFonts w:ascii="Arial" w:hAnsi="Arial" w:cs="Arial"/>
                <w:sz w:val="18"/>
                <w:szCs w:val="18"/>
              </w:rPr>
              <w:lastRenderedPageBreak/>
              <w:t>DA / NE</w:t>
            </w:r>
          </w:p>
          <w:p w14:paraId="36BC8F9F" w14:textId="2B7867E9" w:rsidR="00B9267C" w:rsidRDefault="00B9267C" w:rsidP="00B9267C">
            <w:pPr>
              <w:spacing w:after="0"/>
              <w:jc w:val="center"/>
              <w:rPr>
                <w:rFonts w:ascii="Arial" w:hAnsi="Arial" w:cs="Arial"/>
                <w:color w:val="000000"/>
                <w:position w:val="-2"/>
                <w:sz w:val="18"/>
                <w:szCs w:val="18"/>
              </w:rPr>
            </w:pPr>
            <w:r w:rsidRPr="00C13173">
              <w:rPr>
                <w:rFonts w:ascii="Arial" w:hAnsi="Arial" w:cs="Arial"/>
                <w:sz w:val="18"/>
                <w:szCs w:val="18"/>
              </w:rPr>
              <w:t>(Ponudnik obkroži)</w:t>
            </w:r>
          </w:p>
        </w:tc>
      </w:tr>
      <w:tr w:rsidR="00B9267C" w14:paraId="4CDC4277" w14:textId="77777777" w:rsidTr="00B9267C">
        <w:tc>
          <w:tcPr>
            <w:tcW w:w="1493" w:type="pct"/>
            <w:vMerge/>
            <w:tcBorders>
              <w:left w:val="single" w:sz="5" w:space="0" w:color="000000"/>
              <w:bottom w:val="single" w:sz="5" w:space="0" w:color="000000"/>
              <w:right w:val="single" w:sz="5" w:space="0" w:color="000000"/>
            </w:tcBorders>
            <w:tcMar>
              <w:top w:w="135" w:type="dxa"/>
              <w:bottom w:w="135" w:type="dxa"/>
            </w:tcMar>
            <w:vAlign w:val="center"/>
          </w:tcPr>
          <w:p w14:paraId="4AA71B66" w14:textId="7F83F82E" w:rsidR="00B9267C" w:rsidRDefault="00B9267C" w:rsidP="007B47ED">
            <w:pPr>
              <w:jc w:val="center"/>
              <w:rPr>
                <w:rFonts w:ascii="Arial" w:hAnsi="Arial" w:cs="Arial"/>
                <w:color w:val="000000"/>
                <w:position w:val="-2"/>
                <w:sz w:val="18"/>
                <w:szCs w:val="18"/>
              </w:rPr>
            </w:pPr>
          </w:p>
        </w:tc>
        <w:tc>
          <w:tcPr>
            <w:tcW w:w="35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9251FB" w14:textId="35EA4970" w:rsidR="00B9267C" w:rsidRDefault="00B9267C" w:rsidP="007B47ED">
            <w:pPr>
              <w:jc w:val="center"/>
              <w:rPr>
                <w:rFonts w:ascii="Arial" w:hAnsi="Arial" w:cs="Arial"/>
                <w:sz w:val="18"/>
                <w:szCs w:val="18"/>
              </w:rPr>
            </w:pPr>
            <w:r>
              <w:rPr>
                <w:rFonts w:ascii="Arial" w:hAnsi="Arial" w:cs="Arial"/>
                <w:color w:val="000000"/>
                <w:position w:val="-2"/>
                <w:sz w:val="18"/>
                <w:szCs w:val="18"/>
              </w:rPr>
              <w:t xml:space="preserve">Ponudnik bo izvedbo nadgradnje izvedel na način, da bo ponudil </w:t>
            </w:r>
            <w:r w:rsidRPr="007B47ED">
              <w:rPr>
                <w:rFonts w:ascii="Arial" w:hAnsi="Arial" w:cs="Arial"/>
                <w:color w:val="000000"/>
                <w:position w:val="-2"/>
                <w:sz w:val="18"/>
                <w:szCs w:val="18"/>
              </w:rPr>
              <w:t>horizontalne vertikalne podpore, ki omogočajo kompenzacijo neravnin do nagiba 7</w:t>
            </w:r>
            <w:r>
              <w:rPr>
                <w:rFonts w:ascii="Arial" w:hAnsi="Arial" w:cs="Arial"/>
                <w:color w:val="000000"/>
                <w:position w:val="-2"/>
                <w:sz w:val="18"/>
                <w:szCs w:val="18"/>
              </w:rPr>
              <w:t>°</w:t>
            </w:r>
            <w:r w:rsidRPr="007B47ED">
              <w:rPr>
                <w:rFonts w:ascii="Arial" w:hAnsi="Arial" w:cs="Arial"/>
                <w:color w:val="000000"/>
                <w:position w:val="-2"/>
                <w:sz w:val="18"/>
                <w:szCs w:val="18"/>
              </w:rPr>
              <w:t xml:space="preserve"> oziroma omogočajo nagib vozila do 7</w:t>
            </w:r>
            <w:r>
              <w:rPr>
                <w:rFonts w:ascii="Arial" w:hAnsi="Arial" w:cs="Arial"/>
                <w:color w:val="000000"/>
                <w:position w:val="-2"/>
                <w:sz w:val="18"/>
                <w:szCs w:val="18"/>
              </w:rPr>
              <w:t>°</w:t>
            </w:r>
          </w:p>
          <w:p w14:paraId="07D3053B" w14:textId="2A6039B3" w:rsidR="00B9267C" w:rsidRPr="00D35F20" w:rsidRDefault="00B9267C" w:rsidP="007B47ED">
            <w:pPr>
              <w:jc w:val="center"/>
              <w:rPr>
                <w:rFonts w:ascii="Arial" w:hAnsi="Arial" w:cs="Arial"/>
                <w:sz w:val="18"/>
                <w:szCs w:val="18"/>
              </w:rPr>
            </w:pPr>
            <w:r w:rsidRPr="00D35F20">
              <w:rPr>
                <w:rFonts w:ascii="Arial" w:hAnsi="Arial" w:cs="Arial"/>
                <w:sz w:val="18"/>
                <w:szCs w:val="18"/>
              </w:rPr>
              <w:t>DA / NE</w:t>
            </w:r>
          </w:p>
          <w:p w14:paraId="457C4E7F" w14:textId="1C7C7DA7" w:rsidR="00B9267C" w:rsidRPr="00D35F20" w:rsidRDefault="00B9267C" w:rsidP="00B9267C">
            <w:pPr>
              <w:spacing w:after="0"/>
              <w:jc w:val="center"/>
              <w:rPr>
                <w:rFonts w:ascii="Arial" w:hAnsi="Arial" w:cs="Arial"/>
                <w:sz w:val="18"/>
                <w:szCs w:val="18"/>
              </w:rPr>
            </w:pPr>
            <w:r w:rsidRPr="00C13173">
              <w:rPr>
                <w:rFonts w:ascii="Arial" w:hAnsi="Arial" w:cs="Arial"/>
                <w:sz w:val="18"/>
                <w:szCs w:val="18"/>
              </w:rPr>
              <w:t>(Ponudnik obkroži)</w:t>
            </w:r>
          </w:p>
        </w:tc>
      </w:tr>
    </w:tbl>
    <w:p w14:paraId="45B782BD" w14:textId="7DC2634A" w:rsidR="00B9267C" w:rsidRDefault="00796DB1">
      <w:pPr>
        <w:spacing w:before="225" w:after="225" w:line="240" w:lineRule="auto"/>
        <w:jc w:val="both"/>
        <w:rPr>
          <w:rFonts w:ascii="Arial" w:hAnsi="Arial" w:cs="Arial"/>
          <w:i/>
          <w:iCs/>
          <w:color w:val="000000"/>
          <w:sz w:val="18"/>
          <w:szCs w:val="18"/>
        </w:rPr>
      </w:pPr>
      <w:r w:rsidRPr="00796DB1">
        <w:rPr>
          <w:rFonts w:ascii="Arial" w:hAnsi="Arial" w:cs="Arial"/>
          <w:i/>
          <w:iCs/>
          <w:color w:val="000000"/>
          <w:sz w:val="18"/>
          <w:szCs w:val="18"/>
        </w:rPr>
        <w:t>Naročnik si v zvezi s preverjanjem zgornjih ponderjev in zavez dobavitelja pridržuje pravico, da od ponudnika zahteva dodatna dokazila v zvezi z izkazovanjem posameznega ponderja.</w:t>
      </w:r>
    </w:p>
    <w:p w14:paraId="2568143B" w14:textId="77777777" w:rsidR="00796DB1" w:rsidRPr="00796DB1" w:rsidRDefault="00796DB1">
      <w:pPr>
        <w:spacing w:before="225" w:after="225" w:line="240" w:lineRule="auto"/>
        <w:jc w:val="both"/>
        <w:rPr>
          <w:rFonts w:ascii="Arial" w:hAnsi="Arial" w:cs="Arial"/>
          <w:i/>
          <w:iCs/>
          <w:color w:val="000000"/>
          <w:sz w:val="18"/>
          <w:szCs w:val="18"/>
        </w:rPr>
      </w:pPr>
    </w:p>
    <w:p w14:paraId="605B751F" w14:textId="6CEDD7B4" w:rsidR="00260775" w:rsidRDefault="00796DB1">
      <w:pPr>
        <w:spacing w:before="225" w:after="225" w:line="240" w:lineRule="auto"/>
        <w:jc w:val="both"/>
      </w:pPr>
      <w:r>
        <w:rPr>
          <w:rFonts w:ascii="Arial" w:hAnsi="Arial" w:cs="Arial"/>
          <w:b/>
          <w:bCs/>
          <w:color w:val="000000"/>
          <w:sz w:val="18"/>
          <w:szCs w:val="18"/>
        </w:rPr>
        <w:t>IV</w:t>
      </w:r>
      <w:r w:rsidR="0098351C">
        <w:rPr>
          <w:rFonts w:ascii="Arial" w:hAnsi="Arial" w:cs="Arial"/>
          <w:b/>
          <w:bCs/>
          <w:color w:val="000000"/>
          <w:sz w:val="18"/>
          <w:szCs w:val="18"/>
        </w:rPr>
        <w:t>. Rok veljavnosti ponudb</w:t>
      </w:r>
      <w:r w:rsidR="0098351C" w:rsidRPr="00B9267C">
        <w:rPr>
          <w:rFonts w:ascii="Arial" w:hAnsi="Arial" w:cs="Arial"/>
          <w:b/>
          <w:bCs/>
          <w:color w:val="000000"/>
          <w:sz w:val="18"/>
          <w:szCs w:val="18"/>
        </w:rPr>
        <w:t>e</w:t>
      </w:r>
    </w:p>
    <w:p w14:paraId="2FA90C65" w14:textId="77777777" w:rsidR="00260775" w:rsidRDefault="0098351C">
      <w:pPr>
        <w:spacing w:before="225" w:after="225" w:line="240" w:lineRule="auto"/>
        <w:jc w:val="both"/>
      </w:pPr>
      <w:r>
        <w:rPr>
          <w:rFonts w:ascii="Arial" w:hAnsi="Arial" w:cs="Arial"/>
          <w:color w:val="000000"/>
          <w:sz w:val="18"/>
          <w:szCs w:val="18"/>
        </w:rPr>
        <w:t>Ponudba velja najmanj 90 dni od roka za predložitev ponudb.</w:t>
      </w:r>
    </w:p>
    <w:p w14:paraId="034D38EA" w14:textId="77777777" w:rsidR="00260775" w:rsidRDefault="0098351C">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48D21A7" w14:textId="77777777" w:rsidR="00260775" w:rsidRDefault="0098351C">
      <w:pPr>
        <w:spacing w:before="225" w:after="225" w:line="240" w:lineRule="auto"/>
        <w:jc w:val="both"/>
      </w:pPr>
      <w:r>
        <w:rPr>
          <w:rFonts w:ascii="Arial" w:hAnsi="Arial" w:cs="Arial"/>
          <w:color w:val="000000"/>
          <w:sz w:val="18"/>
          <w:szCs w:val="18"/>
        </w:rPr>
        <w:t> </w:t>
      </w:r>
    </w:p>
    <w:p w14:paraId="7550E9CB" w14:textId="7B7916D6" w:rsidR="00260775" w:rsidRDefault="0098351C">
      <w:pPr>
        <w:spacing w:before="225" w:after="225" w:line="240" w:lineRule="auto"/>
        <w:jc w:val="both"/>
      </w:pPr>
      <w:r>
        <w:rPr>
          <w:rFonts w:ascii="Arial" w:hAnsi="Arial" w:cs="Arial"/>
          <w:b/>
          <w:bCs/>
          <w:color w:val="000000"/>
          <w:sz w:val="18"/>
          <w:szCs w:val="18"/>
        </w:rPr>
        <w:t>V. Podatki o plačilu</w:t>
      </w:r>
    </w:p>
    <w:p w14:paraId="1C67C063" w14:textId="3C83B05A" w:rsidR="00260775" w:rsidRDefault="0098351C">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30 dni od datuma prejema računa. Če naročnik izpodbija del zneska, je dolžan plačati nesporni del zneska. Roki plačil podizvajalcem so enaki kot za </w:t>
      </w:r>
      <w:r w:rsidR="0029094F">
        <w:rPr>
          <w:rFonts w:ascii="Arial" w:hAnsi="Arial" w:cs="Arial"/>
          <w:color w:val="000000"/>
          <w:sz w:val="18"/>
          <w:szCs w:val="18"/>
        </w:rPr>
        <w:t>dobavitelja</w:t>
      </w:r>
      <w:r>
        <w:rPr>
          <w:rFonts w:ascii="Arial" w:hAnsi="Arial" w:cs="Arial"/>
          <w:color w:val="000000"/>
          <w:sz w:val="18"/>
          <w:szCs w:val="18"/>
        </w:rPr>
        <w:t>.</w:t>
      </w:r>
    </w:p>
    <w:p w14:paraId="0E9EE518" w14:textId="77777777" w:rsidR="0029094F" w:rsidRDefault="0029094F">
      <w:pPr>
        <w:spacing w:before="225" w:after="225" w:line="240" w:lineRule="auto"/>
        <w:jc w:val="both"/>
      </w:pPr>
      <w:r>
        <w:rPr>
          <w:rFonts w:ascii="Arial" w:hAnsi="Arial" w:cs="Arial"/>
          <w:color w:val="000000"/>
          <w:sz w:val="18"/>
          <w:szCs w:val="18"/>
        </w:rPr>
        <w:t xml:space="preserve">Dobavitelj </w:t>
      </w:r>
      <w:r w:rsidR="0098351C">
        <w:rPr>
          <w:rFonts w:ascii="Arial" w:hAnsi="Arial" w:cs="Arial"/>
          <w:color w:val="000000"/>
          <w:sz w:val="18"/>
          <w:szCs w:val="18"/>
        </w:rPr>
        <w:t>izstavi račun v elektronski obliki (eRačun) preko spletnega portala UJPnet. Kot uradni prejem računa se šteje datum vnosa računa v sistem UJPnet.</w:t>
      </w:r>
    </w:p>
    <w:p w14:paraId="43F1F17F" w14:textId="58C81372" w:rsidR="00260775" w:rsidRDefault="0098351C">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7940F0C8" w14:textId="77777777" w:rsidR="00260775" w:rsidRDefault="0098351C">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60775" w14:paraId="661B8B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621993" w14:textId="77777777" w:rsidR="00260775" w:rsidRDefault="0098351C">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BEC0E" w14:textId="77777777" w:rsidR="00260775" w:rsidRDefault="0098351C">
            <w:r>
              <w:rPr>
                <w:rFonts w:ascii="Arial" w:hAnsi="Arial" w:cs="Arial"/>
                <w:color w:val="000000"/>
                <w:position w:val="-2"/>
                <w:sz w:val="18"/>
                <w:szCs w:val="18"/>
              </w:rPr>
              <w:t> </w:t>
            </w:r>
          </w:p>
        </w:tc>
      </w:tr>
      <w:tr w:rsidR="00260775" w14:paraId="33E8DF2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CE686C" w14:textId="77777777" w:rsidR="00260775" w:rsidRDefault="0098351C">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8DF3D" w14:textId="77777777" w:rsidR="00260775" w:rsidRDefault="0098351C">
            <w:r>
              <w:rPr>
                <w:rFonts w:ascii="Arial" w:hAnsi="Arial" w:cs="Arial"/>
                <w:color w:val="000000"/>
                <w:position w:val="-2"/>
                <w:sz w:val="18"/>
                <w:szCs w:val="18"/>
              </w:rPr>
              <w:t> </w:t>
            </w:r>
          </w:p>
        </w:tc>
      </w:tr>
      <w:tr w:rsidR="00260775" w14:paraId="62C4A4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E922" w14:textId="77777777" w:rsidR="00260775" w:rsidRDefault="0098351C">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05F4C" w14:textId="77777777" w:rsidR="00260775" w:rsidRDefault="0098351C">
            <w:r>
              <w:rPr>
                <w:rFonts w:ascii="Arial" w:hAnsi="Arial" w:cs="Arial"/>
                <w:color w:val="000000"/>
                <w:position w:val="-2"/>
                <w:sz w:val="18"/>
                <w:szCs w:val="18"/>
              </w:rPr>
              <w:t> </w:t>
            </w:r>
          </w:p>
        </w:tc>
      </w:tr>
      <w:tr w:rsidR="00260775" w14:paraId="42C0DB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8DCEA" w14:textId="77777777" w:rsidR="00260775" w:rsidRDefault="0098351C">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FC04B" w14:textId="77777777" w:rsidR="00260775" w:rsidRDefault="0098351C">
            <w:r>
              <w:rPr>
                <w:rFonts w:ascii="Arial" w:hAnsi="Arial" w:cs="Arial"/>
                <w:color w:val="000000"/>
                <w:position w:val="-2"/>
                <w:sz w:val="18"/>
                <w:szCs w:val="18"/>
              </w:rPr>
              <w:t> </w:t>
            </w:r>
          </w:p>
        </w:tc>
      </w:tr>
      <w:tr w:rsidR="00260775" w14:paraId="5A66CA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AEF129" w14:textId="77777777" w:rsidR="00260775" w:rsidRDefault="0098351C">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6A8CF" w14:textId="77777777" w:rsidR="00260775" w:rsidRDefault="0098351C">
            <w:r>
              <w:rPr>
                <w:rFonts w:ascii="Arial" w:hAnsi="Arial" w:cs="Arial"/>
                <w:color w:val="000000"/>
                <w:position w:val="-2"/>
                <w:sz w:val="18"/>
                <w:szCs w:val="18"/>
              </w:rPr>
              <w:t> </w:t>
            </w:r>
          </w:p>
        </w:tc>
      </w:tr>
      <w:tr w:rsidR="00260775" w14:paraId="0D8F8EC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816CEF" w14:textId="77777777" w:rsidR="00260775" w:rsidRDefault="0098351C">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CDA4C" w14:textId="77777777" w:rsidR="00260775" w:rsidRDefault="0098351C">
            <w:r>
              <w:rPr>
                <w:rFonts w:ascii="Arial" w:hAnsi="Arial" w:cs="Arial"/>
                <w:color w:val="000000"/>
                <w:position w:val="-2"/>
                <w:sz w:val="18"/>
                <w:szCs w:val="18"/>
              </w:rPr>
              <w:t> </w:t>
            </w:r>
          </w:p>
        </w:tc>
      </w:tr>
      <w:tr w:rsidR="00260775" w14:paraId="4B7035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64EA64" w14:textId="77777777" w:rsidR="00260775" w:rsidRDefault="0098351C">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0DB77" w14:textId="77777777" w:rsidR="00260775" w:rsidRDefault="0098351C">
            <w:r>
              <w:rPr>
                <w:rFonts w:ascii="Arial" w:hAnsi="Arial" w:cs="Arial"/>
                <w:color w:val="000000"/>
                <w:position w:val="-2"/>
                <w:sz w:val="18"/>
                <w:szCs w:val="18"/>
              </w:rPr>
              <w:t> </w:t>
            </w:r>
          </w:p>
        </w:tc>
      </w:tr>
      <w:tr w:rsidR="00260775" w14:paraId="0C031B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C538D4" w14:textId="77777777" w:rsidR="00260775" w:rsidRDefault="0098351C">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21D55C" w14:textId="77777777" w:rsidR="00260775" w:rsidRDefault="0098351C">
            <w:r>
              <w:rPr>
                <w:rFonts w:ascii="Arial" w:hAnsi="Arial" w:cs="Arial"/>
                <w:color w:val="000000"/>
                <w:position w:val="-2"/>
                <w:sz w:val="18"/>
                <w:szCs w:val="18"/>
              </w:rPr>
              <w:t> </w:t>
            </w:r>
          </w:p>
        </w:tc>
      </w:tr>
      <w:tr w:rsidR="00260775" w14:paraId="6DAF50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3128C5" w14:textId="77777777" w:rsidR="00260775" w:rsidRDefault="0098351C">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5FB1C" w14:textId="77777777" w:rsidR="00260775" w:rsidRDefault="0098351C">
            <w:r>
              <w:rPr>
                <w:rFonts w:ascii="Arial" w:hAnsi="Arial" w:cs="Arial"/>
                <w:color w:val="000000"/>
                <w:position w:val="-2"/>
                <w:sz w:val="18"/>
                <w:szCs w:val="18"/>
              </w:rPr>
              <w:t> </w:t>
            </w:r>
          </w:p>
        </w:tc>
      </w:tr>
      <w:tr w:rsidR="00260775" w14:paraId="4C503EE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B38E96" w14:textId="77777777" w:rsidR="00260775" w:rsidRDefault="0098351C">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219AF" w14:textId="77777777" w:rsidR="00260775" w:rsidRDefault="0098351C">
            <w:r>
              <w:rPr>
                <w:rFonts w:ascii="Arial" w:hAnsi="Arial" w:cs="Arial"/>
                <w:color w:val="000000"/>
                <w:position w:val="-2"/>
                <w:sz w:val="18"/>
                <w:szCs w:val="18"/>
              </w:rPr>
              <w:t> </w:t>
            </w:r>
          </w:p>
        </w:tc>
      </w:tr>
      <w:tr w:rsidR="00260775" w14:paraId="06633C6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899575" w14:textId="77777777" w:rsidR="00260775" w:rsidRDefault="0098351C">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37812B" w14:textId="77777777" w:rsidR="00260775" w:rsidRDefault="0098351C">
            <w:r>
              <w:rPr>
                <w:rFonts w:ascii="Arial" w:hAnsi="Arial" w:cs="Arial"/>
                <w:color w:val="000000"/>
                <w:position w:val="-2"/>
                <w:sz w:val="18"/>
                <w:szCs w:val="18"/>
              </w:rPr>
              <w:t> </w:t>
            </w:r>
          </w:p>
        </w:tc>
      </w:tr>
      <w:tr w:rsidR="00260775" w14:paraId="3C468B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0A624" w14:textId="77777777" w:rsidR="00260775" w:rsidRDefault="0098351C">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27671" w14:textId="77777777" w:rsidR="00260775" w:rsidRDefault="0098351C">
            <w:r>
              <w:rPr>
                <w:rFonts w:ascii="Arial" w:hAnsi="Arial" w:cs="Arial"/>
                <w:color w:val="000000"/>
                <w:position w:val="-2"/>
                <w:sz w:val="18"/>
                <w:szCs w:val="18"/>
              </w:rPr>
              <w:t> </w:t>
            </w:r>
          </w:p>
        </w:tc>
      </w:tr>
      <w:tr w:rsidR="00260775" w14:paraId="4D3F84D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6F992F" w14:textId="77777777" w:rsidR="00260775" w:rsidRDefault="0098351C">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4975C" w14:textId="77777777" w:rsidR="00260775" w:rsidRDefault="0098351C">
            <w:r>
              <w:rPr>
                <w:rFonts w:ascii="Arial" w:hAnsi="Arial" w:cs="Arial"/>
                <w:color w:val="000000"/>
                <w:position w:val="-2"/>
                <w:sz w:val="18"/>
                <w:szCs w:val="18"/>
              </w:rPr>
              <w:t> </w:t>
            </w:r>
          </w:p>
        </w:tc>
      </w:tr>
    </w:tbl>
    <w:p w14:paraId="18D896A2" w14:textId="77777777" w:rsidR="00260775" w:rsidRDefault="00260775"/>
    <w:tbl>
      <w:tblPr>
        <w:tblStyle w:val="NormalTablePHPDOCX"/>
        <w:tblW w:w="8745" w:type="dxa"/>
        <w:tblInd w:w="108" w:type="dxa"/>
        <w:tblLook w:val="04A0" w:firstRow="1" w:lastRow="0" w:firstColumn="1" w:lastColumn="0" w:noHBand="0" w:noVBand="1"/>
      </w:tblPr>
      <w:tblGrid>
        <w:gridCol w:w="4080"/>
        <w:gridCol w:w="4665"/>
      </w:tblGrid>
      <w:tr w:rsidR="00260775" w14:paraId="4A839CC0" w14:textId="77777777">
        <w:tc>
          <w:tcPr>
            <w:tcW w:w="4080" w:type="dxa"/>
            <w:gridSpan w:val="2"/>
            <w:tcMar>
              <w:top w:w="75" w:type="dxa"/>
              <w:bottom w:w="75" w:type="dxa"/>
            </w:tcMar>
            <w:vAlign w:val="center"/>
          </w:tcPr>
          <w:p w14:paraId="48178CDC" w14:textId="77777777" w:rsidR="00260775" w:rsidRDefault="0098351C">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260775" w14:paraId="198DDA62" w14:textId="77777777">
        <w:tc>
          <w:tcPr>
            <w:tcW w:w="4080" w:type="dxa"/>
            <w:tcMar>
              <w:top w:w="75" w:type="dxa"/>
              <w:bottom w:w="75" w:type="dxa"/>
            </w:tcMar>
            <w:vAlign w:val="center"/>
          </w:tcPr>
          <w:p w14:paraId="362160DF"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398E0CCD" w14:textId="77777777" w:rsidR="00260775" w:rsidRDefault="0098351C">
            <w:pPr>
              <w:jc w:val="center"/>
            </w:pPr>
            <w:r>
              <w:rPr>
                <w:rFonts w:ascii="Arial" w:hAnsi="Arial" w:cs="Arial"/>
                <w:color w:val="000000"/>
                <w:position w:val="-2"/>
                <w:sz w:val="18"/>
                <w:szCs w:val="18"/>
              </w:rPr>
              <w:t>Ime in priimek: _____________________</w:t>
            </w:r>
          </w:p>
        </w:tc>
      </w:tr>
      <w:tr w:rsidR="00260775" w14:paraId="26F925CE" w14:textId="77777777">
        <w:tc>
          <w:tcPr>
            <w:tcW w:w="4080" w:type="dxa"/>
            <w:tcMar>
              <w:top w:w="75" w:type="dxa"/>
              <w:bottom w:w="75" w:type="dxa"/>
            </w:tcMar>
            <w:vAlign w:val="center"/>
          </w:tcPr>
          <w:p w14:paraId="71FFA722"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77BBB2C4" w14:textId="77777777" w:rsidR="00260775" w:rsidRDefault="00260775"/>
          <w:p w14:paraId="76C60D4C" w14:textId="77777777" w:rsidR="00260775" w:rsidRDefault="0098351C">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F2C19CA" w14:textId="77777777" w:rsidR="00260775" w:rsidRDefault="00260775">
      <w:pPr>
        <w:sectPr w:rsidR="00260775" w:rsidSect="0098351C">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19E63EF0"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2</w:t>
      </w:r>
    </w:p>
    <w:p w14:paraId="31094DE3" w14:textId="77777777" w:rsidR="0098351C" w:rsidRPr="00252358" w:rsidRDefault="0098351C" w:rsidP="0098351C"/>
    <w:p w14:paraId="4CFDC8FE"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F1495B6" w14:textId="77777777" w:rsidR="0098351C" w:rsidRDefault="0098351C" w:rsidP="0098351C">
      <w:pPr>
        <w:spacing w:after="120"/>
        <w:rPr>
          <w:rFonts w:ascii="Arial" w:hAnsi="Arial" w:cs="Arial"/>
        </w:rPr>
      </w:pPr>
    </w:p>
    <w:p w14:paraId="13C02E01" w14:textId="77777777" w:rsidR="00260775" w:rsidRDefault="0098351C">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gasilske avtolestve za potrebe Prostovoljnega gasilskega društva Ilirska Bistrica</w:t>
      </w:r>
      <w:r>
        <w:rPr>
          <w:rFonts w:ascii="Arial" w:hAnsi="Arial" w:cs="Arial"/>
          <w:color w:val="000000"/>
          <w:sz w:val="18"/>
          <w:szCs w:val="18"/>
        </w:rPr>
        <w:t>«,</w:t>
      </w:r>
    </w:p>
    <w:p w14:paraId="4EB18965" w14:textId="77777777" w:rsidR="00260775" w:rsidRDefault="0098351C">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BF0C7E7" w14:textId="77777777" w:rsidR="00260775" w:rsidRDefault="0098351C">
      <w:pPr>
        <w:spacing w:before="225" w:after="225" w:line="240" w:lineRule="auto"/>
        <w:jc w:val="both"/>
      </w:pPr>
      <w:r>
        <w:rPr>
          <w:rFonts w:ascii="Arial" w:hAnsi="Arial" w:cs="Arial"/>
          <w:i/>
          <w:iCs/>
          <w:color w:val="000000"/>
          <w:sz w:val="18"/>
          <w:szCs w:val="18"/>
        </w:rPr>
        <w:t>(naziv ponudnika, partnerja v skupni ponudbi)</w:t>
      </w:r>
    </w:p>
    <w:p w14:paraId="2F31A516" w14:textId="77777777" w:rsidR="00260775" w:rsidRDefault="0098351C">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60775" w14:paraId="446F5095" w14:textId="77777777">
        <w:tc>
          <w:tcPr>
            <w:tcW w:w="0" w:type="auto"/>
            <w:tcMar>
              <w:top w:w="0" w:type="auto"/>
              <w:bottom w:w="0" w:type="auto"/>
            </w:tcMar>
          </w:tcPr>
          <w:p w14:paraId="1E97115D"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481E47E"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6278918"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5C336F5"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03BA8"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89D7007"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ADF87C5"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C68787F"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EE35136"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1AF83D9"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6561DFCA"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6D33EEB"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121A4D9"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2BDECD4"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B334C3E"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00CE73"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FCE937"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08BE236"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171F595"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BE6FEF1"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7CF24AA"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0BE6D2E" w14:textId="77777777" w:rsidR="00260775" w:rsidRDefault="0098351C" w:rsidP="00D7795D">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7D7339EB" w14:textId="77777777" w:rsidR="00260775" w:rsidRDefault="0098351C">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60775" w14:paraId="6F92E760" w14:textId="77777777">
        <w:tc>
          <w:tcPr>
            <w:tcW w:w="0" w:type="auto"/>
            <w:tcMar>
              <w:top w:w="0" w:type="auto"/>
              <w:bottom w:w="0" w:type="auto"/>
            </w:tcMar>
          </w:tcPr>
          <w:p w14:paraId="4881EBC0"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B3DF67F"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326467E"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E6B403D"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38C56A6"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E50D1F"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33550FB"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F70642D"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C01EFE"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671A781"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133C04D"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49652BE7"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9522644" w14:textId="77777777" w:rsidR="00260775" w:rsidRDefault="0098351C" w:rsidP="00D7795D">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1C3448F" w14:textId="77777777" w:rsidR="00260775" w:rsidRDefault="0098351C">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B2A175C" w14:textId="77777777" w:rsidR="00260775" w:rsidRDefault="0098351C">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PROSTOVOLJNO GASILSKO DRUŠTVO ILIRSKA BISTRICA, Vilharjeva cesta 19, 6250 Ilirska Bistrica</w:t>
      </w:r>
      <w:r>
        <w:rPr>
          <w:rFonts w:ascii="Arial" w:hAnsi="Arial" w:cs="Arial"/>
          <w:color w:val="000000"/>
          <w:sz w:val="18"/>
          <w:szCs w:val="18"/>
        </w:rPr>
        <w:t>  v zvezi z oddajo javnega naročila za namene </w:t>
      </w:r>
      <w:r>
        <w:rPr>
          <w:rFonts w:ascii="Arial" w:hAnsi="Arial" w:cs="Arial"/>
          <w:b/>
          <w:bCs/>
          <w:color w:val="000000"/>
          <w:sz w:val="18"/>
          <w:szCs w:val="18"/>
        </w:rPr>
        <w:t>Nakup gasilske avtolestve za potrebe Prostovoljnega gasilskega društva Ilirska Bistrica,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8CF168A" w14:textId="77777777" w:rsidR="00260775" w:rsidRDefault="0098351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0775" w14:paraId="48F1767F" w14:textId="77777777">
        <w:tc>
          <w:tcPr>
            <w:tcW w:w="2500" w:type="pct"/>
            <w:tcMar>
              <w:top w:w="75" w:type="dxa"/>
              <w:bottom w:w="75" w:type="dxa"/>
            </w:tcMar>
            <w:vAlign w:val="center"/>
          </w:tcPr>
          <w:p w14:paraId="4BA0782F"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662F8AEC" w14:textId="77777777" w:rsidR="00260775" w:rsidRDefault="0098351C">
            <w:r>
              <w:rPr>
                <w:rFonts w:ascii="Arial" w:hAnsi="Arial" w:cs="Arial"/>
                <w:color w:val="000000"/>
                <w:position w:val="-2"/>
                <w:sz w:val="18"/>
                <w:szCs w:val="18"/>
              </w:rPr>
              <w:t>Ime in priimek: _____________________</w:t>
            </w:r>
          </w:p>
        </w:tc>
      </w:tr>
      <w:tr w:rsidR="00260775" w14:paraId="0AD03104" w14:textId="77777777">
        <w:tc>
          <w:tcPr>
            <w:tcW w:w="2500" w:type="pct"/>
            <w:tcMar>
              <w:top w:w="75" w:type="dxa"/>
              <w:bottom w:w="75" w:type="dxa"/>
            </w:tcMar>
            <w:vAlign w:val="center"/>
          </w:tcPr>
          <w:p w14:paraId="725BBC27"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444E1216" w14:textId="77777777" w:rsidR="00260775" w:rsidRDefault="00260775"/>
          <w:p w14:paraId="0218C1D1" w14:textId="77777777" w:rsidR="00260775" w:rsidRDefault="0098351C">
            <w:pPr>
              <w:jc w:val="center"/>
            </w:pPr>
            <w:r>
              <w:rPr>
                <w:rFonts w:ascii="Arial" w:hAnsi="Arial" w:cs="Arial"/>
                <w:color w:val="A9A9A9"/>
                <w:position w:val="-2"/>
                <w:sz w:val="18"/>
                <w:szCs w:val="18"/>
              </w:rPr>
              <w:t>(žig in podpis)</w:t>
            </w:r>
          </w:p>
        </w:tc>
      </w:tr>
    </w:tbl>
    <w:p w14:paraId="6FF521DF" w14:textId="77777777" w:rsidR="00260775" w:rsidRDefault="0098351C">
      <w:pPr>
        <w:spacing w:before="225" w:after="225" w:line="240" w:lineRule="auto"/>
        <w:jc w:val="both"/>
      </w:pPr>
      <w:r>
        <w:rPr>
          <w:rFonts w:ascii="Arial" w:hAnsi="Arial" w:cs="Arial"/>
          <w:color w:val="000000"/>
          <w:sz w:val="18"/>
          <w:szCs w:val="18"/>
        </w:rPr>
        <w:t> </w:t>
      </w:r>
    </w:p>
    <w:p w14:paraId="2A215A6B" w14:textId="77777777" w:rsidR="00260775" w:rsidRDefault="00260775">
      <w:pPr>
        <w:sectPr w:rsidR="00260775" w:rsidSect="0098351C">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C969383"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3</w:t>
      </w:r>
    </w:p>
    <w:p w14:paraId="17A5DDDC" w14:textId="77777777" w:rsidR="0098351C" w:rsidRPr="00252358" w:rsidRDefault="0098351C" w:rsidP="0098351C"/>
    <w:p w14:paraId="513D0F85"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E894FE9" w14:textId="77777777" w:rsidR="0098351C" w:rsidRDefault="0098351C" w:rsidP="0098351C">
      <w:pPr>
        <w:spacing w:after="120"/>
        <w:rPr>
          <w:rFonts w:ascii="Arial" w:hAnsi="Arial" w:cs="Arial"/>
        </w:rPr>
      </w:pPr>
    </w:p>
    <w:p w14:paraId="64CB7B61" w14:textId="7EADA942" w:rsidR="00260775" w:rsidRDefault="0098351C">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D491AFE" w14:textId="77777777" w:rsidR="00260775" w:rsidRDefault="0098351C">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89D6B8D" w14:textId="77777777" w:rsidR="00260775" w:rsidRDefault="0098351C">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3A33BBA4" w14:textId="77777777" w:rsidR="00260775" w:rsidRDefault="00260775">
      <w:pPr>
        <w:sectPr w:rsidR="00260775" w:rsidSect="0098351C">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6DB25DFD"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4</w:t>
      </w:r>
    </w:p>
    <w:p w14:paraId="6ECCA3D3" w14:textId="77777777" w:rsidR="0098351C" w:rsidRPr="00252358" w:rsidRDefault="0098351C" w:rsidP="0098351C"/>
    <w:p w14:paraId="3BB5CBAA"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85315E5" w14:textId="77777777" w:rsidR="0098351C" w:rsidRDefault="0098351C" w:rsidP="0098351C">
      <w:pPr>
        <w:spacing w:after="120"/>
        <w:rPr>
          <w:rFonts w:ascii="Arial" w:hAnsi="Arial" w:cs="Arial"/>
        </w:rPr>
      </w:pPr>
    </w:p>
    <w:p w14:paraId="367BC390" w14:textId="77777777" w:rsidR="00260775" w:rsidRDefault="0098351C">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60775" w14:paraId="427E0888" w14:textId="77777777">
        <w:tc>
          <w:tcPr>
            <w:tcW w:w="0" w:type="auto"/>
            <w:tcMar>
              <w:top w:w="0" w:type="auto"/>
              <w:bottom w:w="0" w:type="auto"/>
            </w:tcMar>
          </w:tcPr>
          <w:p w14:paraId="450A4F31" w14:textId="77777777" w:rsidR="00260775" w:rsidRDefault="0098351C" w:rsidP="00D7795D">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78CE983" w14:textId="77777777" w:rsidR="00260775" w:rsidRDefault="0098351C" w:rsidP="00D7795D">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3E710D8" w14:textId="77777777" w:rsidR="00260775" w:rsidRDefault="0098351C" w:rsidP="00D7795D">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81A2FFB" w14:textId="77777777" w:rsidR="00260775" w:rsidRDefault="0098351C">
      <w:pPr>
        <w:spacing w:before="225" w:after="225" w:line="240" w:lineRule="auto"/>
        <w:jc w:val="center"/>
      </w:pPr>
      <w:r>
        <w:rPr>
          <w:rFonts w:ascii="Arial" w:hAnsi="Arial" w:cs="Arial"/>
          <w:b/>
          <w:bCs/>
          <w:color w:val="000000"/>
          <w:sz w:val="21"/>
          <w:szCs w:val="21"/>
        </w:rPr>
        <w:t>POOBLASTILO</w:t>
      </w:r>
    </w:p>
    <w:p w14:paraId="1FAFA393" w14:textId="77777777" w:rsidR="00260775" w:rsidRDefault="0098351C">
      <w:pPr>
        <w:spacing w:before="225" w:after="225" w:line="240" w:lineRule="auto"/>
        <w:jc w:val="both"/>
      </w:pPr>
      <w:r>
        <w:rPr>
          <w:rFonts w:ascii="Arial" w:hAnsi="Arial" w:cs="Arial"/>
          <w:color w:val="000000"/>
          <w:sz w:val="18"/>
          <w:szCs w:val="18"/>
        </w:rPr>
        <w:t>Pooblaščamo naročnika PROSTOVOLJNO GASILSKO DRUŠTVO ILIRSKA BISTRICA,Vilharjeva cesta 19, 6250 Ilirska Bistrica,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60775" w14:paraId="080872D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230DC1" w14:textId="77777777" w:rsidR="00260775" w:rsidRDefault="0098351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D3664D" w14:textId="77777777" w:rsidR="00260775" w:rsidRDefault="0098351C">
            <w:r>
              <w:rPr>
                <w:rFonts w:ascii="Arial" w:hAnsi="Arial" w:cs="Arial"/>
                <w:color w:val="000000"/>
                <w:position w:val="-2"/>
                <w:sz w:val="18"/>
                <w:szCs w:val="18"/>
              </w:rPr>
              <w:t> </w:t>
            </w:r>
          </w:p>
        </w:tc>
      </w:tr>
      <w:tr w:rsidR="00260775" w14:paraId="53DE578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B486C" w14:textId="77777777" w:rsidR="00260775" w:rsidRDefault="0098351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8643A7" w14:textId="77777777" w:rsidR="00260775" w:rsidRDefault="0098351C">
            <w:r>
              <w:rPr>
                <w:rFonts w:ascii="Arial" w:hAnsi="Arial" w:cs="Arial"/>
                <w:color w:val="000000"/>
                <w:position w:val="-2"/>
                <w:sz w:val="18"/>
                <w:szCs w:val="18"/>
              </w:rPr>
              <w:t> </w:t>
            </w:r>
          </w:p>
        </w:tc>
      </w:tr>
      <w:tr w:rsidR="00260775" w14:paraId="6D51A7B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FB0AE" w14:textId="77777777" w:rsidR="00260775" w:rsidRDefault="0098351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9BB42" w14:textId="77777777" w:rsidR="00260775" w:rsidRDefault="0098351C">
            <w:r>
              <w:rPr>
                <w:rFonts w:ascii="Arial" w:hAnsi="Arial" w:cs="Arial"/>
                <w:color w:val="000000"/>
                <w:position w:val="-2"/>
                <w:sz w:val="18"/>
                <w:szCs w:val="18"/>
              </w:rPr>
              <w:t> </w:t>
            </w:r>
          </w:p>
        </w:tc>
      </w:tr>
      <w:tr w:rsidR="00260775" w14:paraId="23CC55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C2864" w14:textId="77777777" w:rsidR="00260775" w:rsidRDefault="0098351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C6698F" w14:textId="77777777" w:rsidR="00260775" w:rsidRDefault="0098351C">
            <w:r>
              <w:rPr>
                <w:rFonts w:ascii="Arial" w:hAnsi="Arial" w:cs="Arial"/>
                <w:color w:val="000000"/>
                <w:position w:val="-2"/>
                <w:sz w:val="18"/>
                <w:szCs w:val="18"/>
              </w:rPr>
              <w:t> </w:t>
            </w:r>
          </w:p>
        </w:tc>
      </w:tr>
      <w:tr w:rsidR="00260775" w14:paraId="68D6AD2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0FAE2" w14:textId="77777777" w:rsidR="00260775" w:rsidRDefault="0098351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5B327" w14:textId="77777777" w:rsidR="00260775" w:rsidRDefault="0098351C">
            <w:r>
              <w:rPr>
                <w:rFonts w:ascii="Arial" w:hAnsi="Arial" w:cs="Arial"/>
                <w:color w:val="000000"/>
                <w:position w:val="-2"/>
                <w:sz w:val="18"/>
                <w:szCs w:val="18"/>
              </w:rPr>
              <w:t> </w:t>
            </w:r>
          </w:p>
        </w:tc>
      </w:tr>
    </w:tbl>
    <w:p w14:paraId="0EBE27D6" w14:textId="77777777" w:rsidR="00260775" w:rsidRDefault="0098351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0775" w14:paraId="560C3B07" w14:textId="77777777">
        <w:tc>
          <w:tcPr>
            <w:tcW w:w="2500" w:type="pct"/>
            <w:tcMar>
              <w:top w:w="75" w:type="dxa"/>
              <w:bottom w:w="75" w:type="dxa"/>
            </w:tcMar>
            <w:vAlign w:val="center"/>
          </w:tcPr>
          <w:p w14:paraId="300AEEB8"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2E74E89A" w14:textId="77777777" w:rsidR="00260775" w:rsidRDefault="0098351C">
            <w:r>
              <w:rPr>
                <w:rFonts w:ascii="Arial" w:hAnsi="Arial" w:cs="Arial"/>
                <w:color w:val="000000"/>
                <w:position w:val="-2"/>
                <w:sz w:val="18"/>
                <w:szCs w:val="18"/>
              </w:rPr>
              <w:t>Ime in priimek: _____________________</w:t>
            </w:r>
          </w:p>
        </w:tc>
      </w:tr>
      <w:tr w:rsidR="00260775" w14:paraId="0F8AFAA1" w14:textId="77777777">
        <w:tc>
          <w:tcPr>
            <w:tcW w:w="2500" w:type="pct"/>
            <w:tcMar>
              <w:top w:w="75" w:type="dxa"/>
              <w:bottom w:w="75" w:type="dxa"/>
            </w:tcMar>
            <w:vAlign w:val="center"/>
          </w:tcPr>
          <w:p w14:paraId="2E4168A4"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1E58210A" w14:textId="77777777" w:rsidR="00260775" w:rsidRDefault="00260775"/>
          <w:p w14:paraId="35F83EB8" w14:textId="77777777" w:rsidR="00260775" w:rsidRDefault="0098351C">
            <w:pPr>
              <w:jc w:val="center"/>
            </w:pPr>
            <w:r>
              <w:rPr>
                <w:rFonts w:ascii="Arial" w:hAnsi="Arial" w:cs="Arial"/>
                <w:color w:val="A9A9A9"/>
                <w:position w:val="-2"/>
                <w:sz w:val="18"/>
                <w:szCs w:val="18"/>
              </w:rPr>
              <w:t>(žig in podpis)</w:t>
            </w:r>
          </w:p>
        </w:tc>
      </w:tr>
    </w:tbl>
    <w:p w14:paraId="61BDA789" w14:textId="77777777" w:rsidR="00260775" w:rsidRDefault="0098351C">
      <w:pPr>
        <w:spacing w:before="225" w:after="225" w:line="240" w:lineRule="auto"/>
        <w:jc w:val="both"/>
      </w:pPr>
      <w:r>
        <w:rPr>
          <w:rFonts w:ascii="Arial" w:hAnsi="Arial" w:cs="Arial"/>
          <w:color w:val="000000"/>
          <w:sz w:val="18"/>
          <w:szCs w:val="18"/>
        </w:rPr>
        <w:t> </w:t>
      </w:r>
    </w:p>
    <w:p w14:paraId="43D123B0" w14:textId="77777777" w:rsidR="00260775" w:rsidRDefault="0098351C">
      <w:pPr>
        <w:spacing w:before="225" w:after="225" w:line="240" w:lineRule="auto"/>
        <w:jc w:val="both"/>
      </w:pPr>
      <w:r>
        <w:rPr>
          <w:rFonts w:ascii="Arial" w:hAnsi="Arial" w:cs="Arial"/>
          <w:color w:val="000000"/>
          <w:sz w:val="18"/>
          <w:szCs w:val="18"/>
        </w:rPr>
        <w:t> </w:t>
      </w:r>
    </w:p>
    <w:p w14:paraId="4952E683" w14:textId="77777777" w:rsidR="00260775" w:rsidRDefault="0098351C">
      <w:pPr>
        <w:spacing w:before="225" w:after="225" w:line="240" w:lineRule="auto"/>
        <w:jc w:val="both"/>
      </w:pPr>
      <w:r>
        <w:rPr>
          <w:rFonts w:ascii="Arial" w:hAnsi="Arial" w:cs="Arial"/>
          <w:color w:val="000000"/>
          <w:sz w:val="18"/>
          <w:szCs w:val="18"/>
        </w:rPr>
        <w:t> </w:t>
      </w:r>
    </w:p>
    <w:p w14:paraId="0C6205B0" w14:textId="77777777" w:rsidR="00260775" w:rsidRDefault="00260775">
      <w:pPr>
        <w:sectPr w:rsidR="00260775" w:rsidSect="0098351C">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14:paraId="2780D91A"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5</w:t>
      </w:r>
    </w:p>
    <w:p w14:paraId="15157BB6" w14:textId="77777777" w:rsidR="0098351C" w:rsidRPr="00252358" w:rsidRDefault="0098351C" w:rsidP="0098351C"/>
    <w:p w14:paraId="7437B09B"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77F330E" w14:textId="77777777" w:rsidR="0098351C" w:rsidRDefault="0098351C" w:rsidP="0098351C">
      <w:pPr>
        <w:spacing w:after="120"/>
        <w:rPr>
          <w:rFonts w:ascii="Arial" w:hAnsi="Arial" w:cs="Arial"/>
        </w:rPr>
      </w:pPr>
    </w:p>
    <w:p w14:paraId="05D66699" w14:textId="77777777" w:rsidR="00260775" w:rsidRDefault="0098351C">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60775" w14:paraId="4A0CF0EA" w14:textId="77777777">
        <w:tc>
          <w:tcPr>
            <w:tcW w:w="0" w:type="auto"/>
            <w:tcMar>
              <w:top w:w="0" w:type="auto"/>
              <w:bottom w:w="0" w:type="auto"/>
            </w:tcMar>
          </w:tcPr>
          <w:p w14:paraId="0D2AAC24" w14:textId="77777777" w:rsidR="00260775" w:rsidRDefault="0098351C" w:rsidP="00D7795D">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391A892A" w14:textId="77777777" w:rsidR="00260775" w:rsidRDefault="0098351C" w:rsidP="00D7795D">
            <w:pPr>
              <w:numPr>
                <w:ilvl w:val="0"/>
                <w:numId w:val="1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D8326FC" w14:textId="77777777" w:rsidR="00260775" w:rsidRDefault="0098351C">
      <w:pPr>
        <w:spacing w:before="225" w:after="225" w:line="240" w:lineRule="auto"/>
        <w:jc w:val="center"/>
      </w:pPr>
      <w:r>
        <w:rPr>
          <w:rFonts w:ascii="Arial" w:hAnsi="Arial" w:cs="Arial"/>
          <w:b/>
          <w:bCs/>
          <w:color w:val="000000"/>
          <w:sz w:val="21"/>
          <w:szCs w:val="21"/>
        </w:rPr>
        <w:t>POOBLASTILO</w:t>
      </w:r>
    </w:p>
    <w:p w14:paraId="5B7B738D" w14:textId="77777777" w:rsidR="00260775" w:rsidRDefault="0098351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PROSTOVOLJNO GASILSKO DRUŠTVO ILIRSKA BISTRICA,Vilharjeva cesta 19, 6250 Ilirska Bistrica,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60775" w14:paraId="1992D2A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CD88B" w14:textId="77777777" w:rsidR="00260775" w:rsidRDefault="0098351C">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DC0AB0" w14:textId="77777777" w:rsidR="00260775" w:rsidRDefault="0098351C">
            <w:r>
              <w:rPr>
                <w:rFonts w:ascii="Arial" w:hAnsi="Arial" w:cs="Arial"/>
                <w:color w:val="000000"/>
                <w:position w:val="-2"/>
                <w:sz w:val="18"/>
                <w:szCs w:val="18"/>
              </w:rPr>
              <w:t> </w:t>
            </w:r>
          </w:p>
        </w:tc>
      </w:tr>
      <w:tr w:rsidR="00260775" w14:paraId="7865C5B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A782BE" w14:textId="77777777" w:rsidR="00260775" w:rsidRDefault="0098351C">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4F9076" w14:textId="77777777" w:rsidR="00260775" w:rsidRDefault="0098351C">
            <w:r>
              <w:rPr>
                <w:rFonts w:ascii="Arial" w:hAnsi="Arial" w:cs="Arial"/>
                <w:color w:val="000000"/>
                <w:position w:val="-2"/>
                <w:sz w:val="18"/>
                <w:szCs w:val="18"/>
              </w:rPr>
              <w:t> </w:t>
            </w:r>
          </w:p>
        </w:tc>
      </w:tr>
      <w:tr w:rsidR="00260775" w14:paraId="183E7BC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602A24" w14:textId="77777777" w:rsidR="00260775" w:rsidRDefault="0098351C">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DADB9" w14:textId="77777777" w:rsidR="00260775" w:rsidRDefault="0098351C">
            <w:r>
              <w:rPr>
                <w:rFonts w:ascii="Arial" w:hAnsi="Arial" w:cs="Arial"/>
                <w:color w:val="000000"/>
                <w:position w:val="-2"/>
                <w:sz w:val="18"/>
                <w:szCs w:val="18"/>
              </w:rPr>
              <w:t> </w:t>
            </w:r>
          </w:p>
        </w:tc>
      </w:tr>
      <w:tr w:rsidR="00260775" w14:paraId="664C826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F7EE0" w14:textId="77777777" w:rsidR="00260775" w:rsidRDefault="0098351C">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31B56" w14:textId="77777777" w:rsidR="00260775" w:rsidRDefault="0098351C">
            <w:r>
              <w:rPr>
                <w:rFonts w:ascii="Arial" w:hAnsi="Arial" w:cs="Arial"/>
                <w:color w:val="000000"/>
                <w:position w:val="-2"/>
                <w:sz w:val="18"/>
                <w:szCs w:val="18"/>
              </w:rPr>
              <w:t> </w:t>
            </w:r>
          </w:p>
        </w:tc>
      </w:tr>
      <w:tr w:rsidR="00260775" w14:paraId="6AF6F5DA"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3403FC" w14:textId="77777777" w:rsidR="00260775" w:rsidRDefault="0098351C">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9AE78" w14:textId="77777777" w:rsidR="00260775" w:rsidRDefault="0098351C">
            <w:r>
              <w:rPr>
                <w:rFonts w:ascii="Arial" w:hAnsi="Arial" w:cs="Arial"/>
                <w:color w:val="000000"/>
                <w:position w:val="-2"/>
                <w:sz w:val="18"/>
                <w:szCs w:val="18"/>
              </w:rPr>
              <w:t> </w:t>
            </w:r>
          </w:p>
        </w:tc>
      </w:tr>
      <w:tr w:rsidR="00260775" w14:paraId="5897B21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2983F" w14:textId="77777777" w:rsidR="00260775" w:rsidRDefault="0098351C">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D759AA" w14:textId="77777777" w:rsidR="00260775" w:rsidRDefault="0098351C">
            <w:r>
              <w:rPr>
                <w:rFonts w:ascii="Arial" w:hAnsi="Arial" w:cs="Arial"/>
                <w:color w:val="000000"/>
                <w:position w:val="-2"/>
                <w:sz w:val="18"/>
                <w:szCs w:val="18"/>
              </w:rPr>
              <w:t> </w:t>
            </w:r>
          </w:p>
        </w:tc>
      </w:tr>
      <w:tr w:rsidR="00260775" w14:paraId="51D1D85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8D6D4" w14:textId="77777777" w:rsidR="00260775" w:rsidRDefault="0098351C">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766A1E" w14:textId="77777777" w:rsidR="00260775" w:rsidRDefault="0098351C">
            <w:r>
              <w:rPr>
                <w:rFonts w:ascii="Arial" w:hAnsi="Arial" w:cs="Arial"/>
                <w:color w:val="000000"/>
                <w:position w:val="-2"/>
                <w:sz w:val="18"/>
                <w:szCs w:val="18"/>
              </w:rPr>
              <w:t> </w:t>
            </w:r>
          </w:p>
        </w:tc>
      </w:tr>
      <w:tr w:rsidR="00260775" w14:paraId="1E6722E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55A78" w14:textId="77777777" w:rsidR="00260775" w:rsidRDefault="0098351C">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C97C5" w14:textId="77777777" w:rsidR="00260775" w:rsidRDefault="0098351C">
            <w:r>
              <w:rPr>
                <w:rFonts w:ascii="Arial" w:hAnsi="Arial" w:cs="Arial"/>
                <w:color w:val="000000"/>
                <w:position w:val="-2"/>
                <w:sz w:val="18"/>
                <w:szCs w:val="18"/>
              </w:rPr>
              <w:t> </w:t>
            </w:r>
          </w:p>
        </w:tc>
      </w:tr>
    </w:tbl>
    <w:p w14:paraId="75B1E20F" w14:textId="77777777" w:rsidR="00260775" w:rsidRDefault="0098351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0775" w14:paraId="1AD58B9D" w14:textId="77777777">
        <w:tc>
          <w:tcPr>
            <w:tcW w:w="2500" w:type="pct"/>
            <w:tcMar>
              <w:top w:w="75" w:type="dxa"/>
              <w:bottom w:w="75" w:type="dxa"/>
            </w:tcMar>
            <w:vAlign w:val="center"/>
          </w:tcPr>
          <w:p w14:paraId="443A4EDD"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0BF0400B" w14:textId="77777777" w:rsidR="00260775" w:rsidRDefault="0098351C">
            <w:r>
              <w:rPr>
                <w:rFonts w:ascii="Arial" w:hAnsi="Arial" w:cs="Arial"/>
                <w:color w:val="000000"/>
                <w:position w:val="-2"/>
                <w:sz w:val="18"/>
                <w:szCs w:val="18"/>
              </w:rPr>
              <w:t>Ime in priimek: _____________________</w:t>
            </w:r>
          </w:p>
        </w:tc>
      </w:tr>
      <w:tr w:rsidR="00260775" w14:paraId="04D4CD75" w14:textId="77777777">
        <w:tc>
          <w:tcPr>
            <w:tcW w:w="2500" w:type="pct"/>
            <w:tcMar>
              <w:top w:w="75" w:type="dxa"/>
              <w:bottom w:w="75" w:type="dxa"/>
            </w:tcMar>
            <w:vAlign w:val="center"/>
          </w:tcPr>
          <w:p w14:paraId="0D59C08F"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473CDC1B" w14:textId="77777777" w:rsidR="00260775" w:rsidRDefault="0098351C">
            <w:pPr>
              <w:jc w:val="center"/>
            </w:pPr>
            <w:r>
              <w:rPr>
                <w:rFonts w:ascii="Arial" w:hAnsi="Arial" w:cs="Arial"/>
                <w:color w:val="A9A9A9"/>
                <w:position w:val="-2"/>
                <w:sz w:val="18"/>
                <w:szCs w:val="18"/>
              </w:rPr>
              <w:t>(podpis)</w:t>
            </w:r>
          </w:p>
        </w:tc>
      </w:tr>
    </w:tbl>
    <w:p w14:paraId="72DAA637" w14:textId="77777777" w:rsidR="00260775" w:rsidRDefault="0098351C">
      <w:pPr>
        <w:spacing w:before="225" w:after="225" w:line="240" w:lineRule="auto"/>
        <w:jc w:val="both"/>
      </w:pPr>
      <w:r>
        <w:rPr>
          <w:rFonts w:ascii="Arial" w:hAnsi="Arial" w:cs="Arial"/>
          <w:color w:val="000000"/>
          <w:sz w:val="18"/>
          <w:szCs w:val="18"/>
        </w:rPr>
        <w:t> </w:t>
      </w:r>
    </w:p>
    <w:p w14:paraId="35705270" w14:textId="77777777" w:rsidR="0029094F" w:rsidRDefault="0098351C">
      <w:pPr>
        <w:spacing w:before="225" w:after="225" w:line="240" w:lineRule="auto"/>
        <w:jc w:val="both"/>
        <w:rPr>
          <w:rFonts w:ascii="Arial" w:hAnsi="Arial" w:cs="Arial"/>
          <w:b/>
          <w:bCs/>
          <w:i/>
          <w:iCs/>
          <w:color w:val="000000"/>
          <w:sz w:val="18"/>
          <w:szCs w:val="18"/>
          <w:u w:val="single"/>
        </w:rPr>
        <w:sectPr w:rsidR="0029094F" w:rsidSect="0098351C">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229F2154" w14:textId="77777777" w:rsidR="0029094F" w:rsidRPr="003F161C" w:rsidRDefault="0029094F" w:rsidP="0029094F">
      <w:pPr>
        <w:spacing w:before="120" w:after="120" w:line="240" w:lineRule="auto"/>
        <w:jc w:val="right"/>
        <w:rPr>
          <w:rFonts w:ascii="Arial" w:hAnsi="Arial" w:cs="Arial"/>
          <w:sz w:val="18"/>
          <w:szCs w:val="18"/>
        </w:rPr>
      </w:pPr>
      <w:r w:rsidRPr="00590863">
        <w:rPr>
          <w:rFonts w:ascii="Arial" w:hAnsi="Arial" w:cs="Arial"/>
          <w:sz w:val="18"/>
          <w:szCs w:val="18"/>
        </w:rPr>
        <w:lastRenderedPageBreak/>
        <w:t>Obrazec št: 6</w:t>
      </w:r>
    </w:p>
    <w:p w14:paraId="4DCE572D" w14:textId="77777777" w:rsidR="0029094F" w:rsidRDefault="0029094F" w:rsidP="0029094F">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FF33402" w14:textId="77777777" w:rsidR="0029094F" w:rsidRDefault="0029094F" w:rsidP="0029094F">
      <w:pPr>
        <w:spacing w:before="225" w:after="225" w:line="240" w:lineRule="auto"/>
        <w:jc w:val="both"/>
      </w:pPr>
      <w:r>
        <w:rPr>
          <w:rFonts w:ascii="Arial" w:hAnsi="Arial" w:cs="Arial"/>
          <w:color w:val="000000"/>
          <w:sz w:val="18"/>
          <w:szCs w:val="18"/>
        </w:rPr>
        <w:t>Pod kazensko in materialno odgovornostjo izjavljamo, da je gospodarski subjekt ______________________________ izvedel sledeče referenčne dobave blaga:</w:t>
      </w:r>
    </w:p>
    <w:tbl>
      <w:tblPr>
        <w:tblW w:w="14058"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9"/>
        <w:gridCol w:w="1082"/>
        <w:gridCol w:w="6394"/>
        <w:gridCol w:w="1984"/>
        <w:gridCol w:w="1985"/>
        <w:gridCol w:w="1984"/>
      </w:tblGrid>
      <w:tr w:rsidR="0029094F" w14:paraId="1E084B4C" w14:textId="77777777" w:rsidTr="00CC77A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1F28B0" w14:textId="77777777" w:rsidR="0029094F" w:rsidRDefault="0029094F" w:rsidP="00CC77A3">
            <w:pPr>
              <w:spacing w:after="0"/>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68BA6F" w14:textId="77777777" w:rsidR="0029094F" w:rsidRDefault="0029094F" w:rsidP="00CC77A3">
            <w:pPr>
              <w:spacing w:after="0"/>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39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C50DA3" w14:textId="77777777" w:rsidR="0029094F" w:rsidRDefault="0029094F" w:rsidP="00CC77A3">
            <w:pPr>
              <w:spacing w:after="0"/>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4A913D6" w14:textId="77777777" w:rsidR="0029094F" w:rsidRDefault="0029094F" w:rsidP="00CC77A3">
            <w:pPr>
              <w:spacing w:after="0"/>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6AC8B2" w14:textId="77777777" w:rsidR="0029094F" w:rsidRDefault="0029094F" w:rsidP="00CC77A3">
            <w:pPr>
              <w:spacing w:after="0"/>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A200DF" w14:textId="77777777" w:rsidR="0029094F" w:rsidRDefault="0029094F" w:rsidP="00CC77A3">
            <w:pPr>
              <w:spacing w:after="0"/>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9094F" w14:paraId="6735F0D4" w14:textId="77777777" w:rsidTr="00CC77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D65D2" w14:textId="77777777" w:rsidR="0029094F" w:rsidRDefault="0029094F" w:rsidP="00CC77A3">
            <w:pPr>
              <w:spacing w:after="0"/>
            </w:pPr>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80082" w14:textId="77777777" w:rsidR="0029094F" w:rsidRDefault="0029094F" w:rsidP="00CC77A3">
            <w:pPr>
              <w:spacing w:after="0"/>
            </w:pPr>
            <w:r>
              <w:rPr>
                <w:rFonts w:ascii="Arial" w:hAnsi="Arial" w:cs="Arial"/>
                <w:color w:val="000000"/>
                <w:position w:val="-2"/>
                <w:sz w:val="18"/>
                <w:szCs w:val="18"/>
              </w:rPr>
              <w:t> </w:t>
            </w: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B83F2F" w14:textId="77777777" w:rsidR="0029094F" w:rsidRDefault="0029094F" w:rsidP="00CC77A3">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CE49D" w14:textId="77777777" w:rsidR="0029094F" w:rsidRDefault="0029094F" w:rsidP="00CC77A3">
            <w:pPr>
              <w:spacing w:after="0"/>
            </w:pPr>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B1C26" w14:textId="77777777" w:rsidR="0029094F" w:rsidRDefault="0029094F" w:rsidP="00CC77A3">
            <w:pPr>
              <w:spacing w:after="0"/>
            </w:pPr>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3B1B9" w14:textId="77777777" w:rsidR="0029094F" w:rsidRDefault="0029094F" w:rsidP="00CC77A3">
            <w:pPr>
              <w:spacing w:after="0"/>
            </w:pPr>
            <w:r>
              <w:rPr>
                <w:rFonts w:ascii="Arial" w:hAnsi="Arial" w:cs="Arial"/>
                <w:color w:val="000000"/>
                <w:position w:val="-2"/>
                <w:sz w:val="18"/>
                <w:szCs w:val="18"/>
              </w:rPr>
              <w:t> </w:t>
            </w:r>
          </w:p>
        </w:tc>
      </w:tr>
      <w:tr w:rsidR="0029094F" w14:paraId="0C4B5153" w14:textId="77777777" w:rsidTr="00CC77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4E124" w14:textId="77777777" w:rsidR="0029094F" w:rsidRDefault="0029094F" w:rsidP="00CC77A3">
            <w:pPr>
              <w:spacing w:after="0"/>
              <w:rPr>
                <w:rFonts w:ascii="Arial" w:hAnsi="Arial" w:cs="Arial"/>
                <w:b/>
                <w:bCs/>
                <w:color w:val="000000"/>
                <w:position w:val="-2"/>
                <w:sz w:val="18"/>
                <w:szCs w:val="18"/>
              </w:rPr>
            </w:pPr>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DD9AE" w14:textId="77777777" w:rsidR="0029094F" w:rsidRDefault="0029094F" w:rsidP="00CC77A3">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49324" w14:textId="77777777" w:rsidR="0029094F" w:rsidRDefault="0029094F"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DCF5B" w14:textId="77777777" w:rsidR="0029094F" w:rsidRDefault="0029094F" w:rsidP="00CC77A3">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89287" w14:textId="77777777" w:rsidR="0029094F" w:rsidRDefault="0029094F"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A0EEB" w14:textId="77777777" w:rsidR="0029094F" w:rsidRDefault="0029094F" w:rsidP="00CC77A3">
            <w:pPr>
              <w:spacing w:after="0"/>
              <w:rPr>
                <w:rFonts w:ascii="Arial" w:hAnsi="Arial" w:cs="Arial"/>
                <w:color w:val="000000"/>
                <w:position w:val="-2"/>
                <w:sz w:val="18"/>
                <w:szCs w:val="18"/>
              </w:rPr>
            </w:pPr>
          </w:p>
        </w:tc>
      </w:tr>
      <w:tr w:rsidR="0029094F" w14:paraId="11B26DC7" w14:textId="77777777" w:rsidTr="00CC77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7B8BAF" w14:textId="77777777" w:rsidR="0029094F" w:rsidRDefault="0029094F" w:rsidP="00CC77A3">
            <w:pPr>
              <w:spacing w:after="0"/>
              <w:rPr>
                <w:rFonts w:ascii="Arial" w:hAnsi="Arial" w:cs="Arial"/>
                <w:b/>
                <w:bCs/>
                <w:color w:val="000000"/>
                <w:position w:val="-2"/>
                <w:sz w:val="18"/>
                <w:szCs w:val="18"/>
              </w:rPr>
            </w:pPr>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A8AB2" w14:textId="77777777" w:rsidR="0029094F" w:rsidRDefault="0029094F" w:rsidP="00CC77A3">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7AB80" w14:textId="77777777" w:rsidR="0029094F" w:rsidRDefault="0029094F"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9B295E" w14:textId="77777777" w:rsidR="0029094F" w:rsidRDefault="0029094F" w:rsidP="00CC77A3">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EA2C9" w14:textId="77777777" w:rsidR="0029094F" w:rsidRDefault="0029094F"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07D63B" w14:textId="77777777" w:rsidR="0029094F" w:rsidRDefault="0029094F" w:rsidP="00CC77A3">
            <w:pPr>
              <w:spacing w:after="0"/>
              <w:rPr>
                <w:rFonts w:ascii="Arial" w:hAnsi="Arial" w:cs="Arial"/>
                <w:color w:val="000000"/>
                <w:position w:val="-2"/>
                <w:sz w:val="18"/>
                <w:szCs w:val="18"/>
              </w:rPr>
            </w:pPr>
          </w:p>
        </w:tc>
      </w:tr>
      <w:tr w:rsidR="0029094F" w14:paraId="59B6256D" w14:textId="77777777" w:rsidTr="00CC77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A24B1" w14:textId="77777777" w:rsidR="0029094F" w:rsidRDefault="0029094F" w:rsidP="00CC77A3">
            <w:pPr>
              <w:spacing w:after="0"/>
              <w:rPr>
                <w:rFonts w:ascii="Arial" w:hAnsi="Arial" w:cs="Arial"/>
                <w:b/>
                <w:bCs/>
                <w:color w:val="000000"/>
                <w:position w:val="-2"/>
                <w:sz w:val="18"/>
                <w:szCs w:val="18"/>
              </w:rPr>
            </w:pPr>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CE5306" w14:textId="77777777" w:rsidR="0029094F" w:rsidRDefault="0029094F" w:rsidP="00CC77A3">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3D3E9" w14:textId="77777777" w:rsidR="0029094F" w:rsidRDefault="0029094F"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F57D77" w14:textId="77777777" w:rsidR="0029094F" w:rsidRDefault="0029094F" w:rsidP="00CC77A3">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B26AF" w14:textId="77777777" w:rsidR="0029094F" w:rsidRDefault="0029094F"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7C324" w14:textId="77777777" w:rsidR="0029094F" w:rsidRDefault="0029094F" w:rsidP="00CC77A3">
            <w:pPr>
              <w:spacing w:after="0"/>
              <w:rPr>
                <w:rFonts w:ascii="Arial" w:hAnsi="Arial" w:cs="Arial"/>
                <w:color w:val="000000"/>
                <w:position w:val="-2"/>
                <w:sz w:val="18"/>
                <w:szCs w:val="18"/>
              </w:rPr>
            </w:pPr>
          </w:p>
        </w:tc>
      </w:tr>
      <w:tr w:rsidR="00664B90" w14:paraId="09457DA2" w14:textId="77777777" w:rsidTr="00CC77A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A9841" w14:textId="64108F43" w:rsidR="00664B90" w:rsidRDefault="00664B90" w:rsidP="00CC77A3">
            <w:pPr>
              <w:spacing w:after="0"/>
              <w:rPr>
                <w:rFonts w:ascii="Arial" w:hAnsi="Arial" w:cs="Arial"/>
                <w:b/>
                <w:bCs/>
                <w:color w:val="000000"/>
                <w:position w:val="-2"/>
                <w:sz w:val="18"/>
                <w:szCs w:val="18"/>
              </w:rPr>
            </w:pPr>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FA4D1" w14:textId="77777777" w:rsidR="00664B90" w:rsidRDefault="00664B90" w:rsidP="00CC77A3">
            <w:pPr>
              <w:spacing w:after="0"/>
              <w:rPr>
                <w:rFonts w:ascii="Arial" w:hAnsi="Arial" w:cs="Arial"/>
                <w:color w:val="000000"/>
                <w:position w:val="-2"/>
                <w:sz w:val="18"/>
                <w:szCs w:val="18"/>
              </w:rPr>
            </w:pPr>
          </w:p>
        </w:tc>
        <w:tc>
          <w:tcPr>
            <w:tcW w:w="63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2D067" w14:textId="77777777" w:rsidR="00664B90" w:rsidRDefault="00664B90"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1B72B" w14:textId="77777777" w:rsidR="00664B90" w:rsidRDefault="00664B90" w:rsidP="00CC77A3">
            <w:pPr>
              <w:spacing w:after="0"/>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CA57E" w14:textId="77777777" w:rsidR="00664B90" w:rsidRDefault="00664B90" w:rsidP="00CC77A3">
            <w:pPr>
              <w:spacing w:after="0"/>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95A771" w14:textId="77777777" w:rsidR="00664B90" w:rsidRDefault="00664B90" w:rsidP="00CC77A3">
            <w:pPr>
              <w:spacing w:after="0"/>
              <w:rPr>
                <w:rFonts w:ascii="Arial" w:hAnsi="Arial" w:cs="Arial"/>
                <w:color w:val="000000"/>
                <w:position w:val="-2"/>
                <w:sz w:val="18"/>
                <w:szCs w:val="18"/>
              </w:rPr>
            </w:pPr>
          </w:p>
        </w:tc>
      </w:tr>
    </w:tbl>
    <w:p w14:paraId="3BC6AF46" w14:textId="77777777" w:rsidR="0029094F" w:rsidRPr="00C226F2" w:rsidRDefault="0029094F" w:rsidP="00F63362">
      <w:pPr>
        <w:spacing w:before="225" w:after="120" w:line="240" w:lineRule="auto"/>
        <w:jc w:val="both"/>
        <w:rPr>
          <w:rFonts w:ascii="Arial" w:hAnsi="Arial" w:cs="Arial"/>
          <w:sz w:val="18"/>
          <w:szCs w:val="18"/>
        </w:rPr>
      </w:pPr>
      <w:r>
        <w:rPr>
          <w:rFonts w:ascii="Arial" w:hAnsi="Arial" w:cs="Arial"/>
          <w:color w:val="000000"/>
          <w:sz w:val="18"/>
          <w:szCs w:val="18"/>
        </w:rPr>
        <w:t> </w:t>
      </w:r>
      <w:r w:rsidRPr="004C01E7">
        <w:rPr>
          <w:rFonts w:ascii="Arial" w:hAnsi="Arial" w:cs="Arial"/>
          <w:sz w:val="18"/>
          <w:szCs w:val="18"/>
        </w:rPr>
        <w:t>*</w:t>
      </w:r>
      <w:r w:rsidRPr="00C226F2">
        <w:rPr>
          <w:rFonts w:ascii="Arial" w:hAnsi="Arial" w:cs="Arial"/>
          <w:sz w:val="18"/>
          <w:szCs w:val="18"/>
        </w:rPr>
        <w:t>Gospodarski subjekt mora navesti najmanj sledeče informacije:</w:t>
      </w:r>
    </w:p>
    <w:p w14:paraId="49C88FA1" w14:textId="1615CD3D" w:rsidR="0029094F" w:rsidRDefault="0029094F" w:rsidP="009F1C56">
      <w:pPr>
        <w:pStyle w:val="ListParagraph"/>
        <w:numPr>
          <w:ilvl w:val="0"/>
          <w:numId w:val="23"/>
        </w:numPr>
        <w:spacing w:after="225" w:line="240" w:lineRule="auto"/>
        <w:ind w:left="714" w:hanging="357"/>
        <w:jc w:val="both"/>
        <w:rPr>
          <w:rFonts w:ascii="Arial" w:hAnsi="Arial" w:cs="Arial"/>
          <w:sz w:val="18"/>
          <w:szCs w:val="18"/>
        </w:rPr>
      </w:pPr>
      <w:r>
        <w:rPr>
          <w:rFonts w:ascii="Arial" w:hAnsi="Arial" w:cs="Arial"/>
          <w:sz w:val="18"/>
          <w:szCs w:val="18"/>
        </w:rPr>
        <w:t>ali gre za gasilsko vozilo (vezano na pogoj 1 »</w:t>
      </w:r>
      <w:r w:rsidR="00F63362">
        <w:rPr>
          <w:rFonts w:ascii="Arial" w:hAnsi="Arial" w:cs="Arial"/>
          <w:sz w:val="18"/>
          <w:szCs w:val="18"/>
        </w:rPr>
        <w:t>R</w:t>
      </w:r>
      <w:r>
        <w:rPr>
          <w:rFonts w:ascii="Arial" w:hAnsi="Arial" w:cs="Arial"/>
          <w:sz w:val="18"/>
          <w:szCs w:val="18"/>
        </w:rPr>
        <w:t>eference za dobavo blaga«)</w:t>
      </w:r>
    </w:p>
    <w:p w14:paraId="56C5D3F1" w14:textId="34A2791A" w:rsidR="0029094F" w:rsidRDefault="0029094F" w:rsidP="009F1C56">
      <w:pPr>
        <w:pStyle w:val="ListParagraph"/>
        <w:numPr>
          <w:ilvl w:val="0"/>
          <w:numId w:val="23"/>
        </w:numPr>
        <w:spacing w:before="225" w:after="225" w:line="240" w:lineRule="auto"/>
        <w:jc w:val="both"/>
        <w:rPr>
          <w:rFonts w:ascii="Arial" w:hAnsi="Arial" w:cs="Arial"/>
          <w:sz w:val="18"/>
          <w:szCs w:val="18"/>
        </w:rPr>
      </w:pPr>
      <w:r>
        <w:rPr>
          <w:rFonts w:ascii="Arial" w:hAnsi="Arial" w:cs="Arial"/>
          <w:sz w:val="18"/>
          <w:szCs w:val="18"/>
        </w:rPr>
        <w:t>ali gre za istovrstno gasilsko vozilo (vezano na pogoj 1 »Reference nadgradnje gasilskega vozila«), ki ustreza naslednjim pogojem:</w:t>
      </w:r>
    </w:p>
    <w:p w14:paraId="580CB329" w14:textId="77777777" w:rsidR="0029094F" w:rsidRPr="00F63362" w:rsidRDefault="0029094F" w:rsidP="0029094F">
      <w:pPr>
        <w:pStyle w:val="ListParagraph"/>
        <w:spacing w:before="225" w:after="225" w:line="240" w:lineRule="auto"/>
        <w:jc w:val="both"/>
        <w:rPr>
          <w:rFonts w:ascii="Arial" w:hAnsi="Arial" w:cs="Arial"/>
          <w:sz w:val="6"/>
          <w:szCs w:val="6"/>
        </w:rPr>
      </w:pPr>
    </w:p>
    <w:p w14:paraId="30D051C4" w14:textId="45D0BBEA" w:rsidR="0029094F" w:rsidRDefault="0029094F" w:rsidP="009F1C56">
      <w:pPr>
        <w:pStyle w:val="ListParagraph"/>
        <w:numPr>
          <w:ilvl w:val="0"/>
          <w:numId w:val="24"/>
        </w:numPr>
        <w:rPr>
          <w:rFonts w:ascii="Arial" w:hAnsi="Arial" w:cs="Arial"/>
          <w:color w:val="000000"/>
          <w:position w:val="-2"/>
          <w:sz w:val="18"/>
          <w:szCs w:val="18"/>
        </w:rPr>
      </w:pPr>
      <w:r>
        <w:rPr>
          <w:rFonts w:ascii="Arial" w:hAnsi="Arial" w:cs="Arial"/>
          <w:color w:val="000000"/>
          <w:position w:val="-2"/>
          <w:sz w:val="18"/>
          <w:szCs w:val="18"/>
        </w:rPr>
        <w:t>je namenjeno gašenju in reševanju z višini,</w:t>
      </w:r>
    </w:p>
    <w:p w14:paraId="73C5E156" w14:textId="31FD1DD0" w:rsidR="0029094F" w:rsidRDefault="0029094F" w:rsidP="009F1C56">
      <w:pPr>
        <w:pStyle w:val="ListParagraph"/>
        <w:numPr>
          <w:ilvl w:val="0"/>
          <w:numId w:val="24"/>
        </w:numPr>
        <w:rPr>
          <w:rFonts w:ascii="Arial" w:hAnsi="Arial" w:cs="Arial"/>
          <w:color w:val="000000"/>
          <w:position w:val="-2"/>
          <w:sz w:val="18"/>
          <w:szCs w:val="18"/>
        </w:rPr>
      </w:pPr>
      <w:r>
        <w:rPr>
          <w:rFonts w:ascii="Arial" w:hAnsi="Arial" w:cs="Arial"/>
          <w:color w:val="000000"/>
          <w:position w:val="-2"/>
          <w:sz w:val="18"/>
          <w:szCs w:val="18"/>
        </w:rPr>
        <w:t>ima posadko vsaj 1+1</w:t>
      </w:r>
    </w:p>
    <w:p w14:paraId="566D858F" w14:textId="3B4A4A81" w:rsidR="0029094F" w:rsidRDefault="00664B90" w:rsidP="009F1C56">
      <w:pPr>
        <w:pStyle w:val="ListParagraph"/>
        <w:numPr>
          <w:ilvl w:val="0"/>
          <w:numId w:val="24"/>
        </w:numPr>
        <w:spacing w:after="0"/>
        <w:ind w:left="1434" w:hanging="357"/>
        <w:rPr>
          <w:rFonts w:ascii="Arial" w:hAnsi="Arial" w:cs="Arial"/>
          <w:color w:val="000000"/>
          <w:position w:val="-2"/>
          <w:sz w:val="18"/>
          <w:szCs w:val="18"/>
        </w:rPr>
      </w:pPr>
      <w:r>
        <w:rPr>
          <w:rFonts w:ascii="Arial" w:hAnsi="Arial" w:cs="Arial"/>
          <w:color w:val="000000"/>
          <w:position w:val="-2"/>
          <w:sz w:val="18"/>
          <w:szCs w:val="18"/>
        </w:rPr>
        <w:t>ima nameščeno lestev z delovno višino najmanj 32 m.</w:t>
      </w:r>
    </w:p>
    <w:p w14:paraId="2C190949" w14:textId="77777777" w:rsidR="00F63362" w:rsidRPr="00C226F2" w:rsidRDefault="00F63362" w:rsidP="00F63362">
      <w:pPr>
        <w:pStyle w:val="ListParagraph"/>
        <w:spacing w:after="0"/>
        <w:ind w:left="1434"/>
        <w:rPr>
          <w:rFonts w:ascii="Arial" w:hAnsi="Arial" w:cs="Arial"/>
          <w:color w:val="000000"/>
          <w:position w:val="-2"/>
          <w:sz w:val="18"/>
          <w:szCs w:val="18"/>
        </w:rPr>
      </w:pPr>
    </w:p>
    <w:tbl>
      <w:tblPr>
        <w:tblW w:w="5000" w:type="pct"/>
        <w:tblInd w:w="108" w:type="dxa"/>
        <w:tblLook w:val="04A0" w:firstRow="1" w:lastRow="0" w:firstColumn="1" w:lastColumn="0" w:noHBand="0" w:noVBand="1"/>
      </w:tblPr>
      <w:tblGrid>
        <w:gridCol w:w="7001"/>
        <w:gridCol w:w="7001"/>
      </w:tblGrid>
      <w:tr w:rsidR="0029094F" w14:paraId="0F9C3FFE" w14:textId="77777777" w:rsidTr="00CC77A3">
        <w:tc>
          <w:tcPr>
            <w:tcW w:w="2500" w:type="pct"/>
            <w:tcMar>
              <w:top w:w="75" w:type="dxa"/>
              <w:bottom w:w="75" w:type="dxa"/>
            </w:tcMar>
            <w:vAlign w:val="center"/>
          </w:tcPr>
          <w:p w14:paraId="42DDA55E" w14:textId="77777777" w:rsidR="0029094F" w:rsidRDefault="0029094F" w:rsidP="00CC77A3">
            <w:r>
              <w:rPr>
                <w:rFonts w:ascii="Arial" w:hAnsi="Arial" w:cs="Arial"/>
                <w:color w:val="000000"/>
                <w:position w:val="-2"/>
                <w:sz w:val="18"/>
                <w:szCs w:val="18"/>
              </w:rPr>
              <w:t>Kraj in datum:</w:t>
            </w:r>
          </w:p>
        </w:tc>
        <w:tc>
          <w:tcPr>
            <w:tcW w:w="0" w:type="auto"/>
            <w:tcMar>
              <w:top w:w="75" w:type="dxa"/>
              <w:bottom w:w="75" w:type="dxa"/>
            </w:tcMar>
            <w:vAlign w:val="center"/>
          </w:tcPr>
          <w:p w14:paraId="322D517F" w14:textId="77777777" w:rsidR="0029094F" w:rsidRDefault="0029094F" w:rsidP="00CC77A3">
            <w:pPr>
              <w:spacing w:after="0"/>
            </w:pPr>
            <w:r>
              <w:rPr>
                <w:rFonts w:ascii="Arial" w:hAnsi="Arial" w:cs="Arial"/>
                <w:color w:val="000000"/>
                <w:position w:val="-2"/>
                <w:sz w:val="18"/>
                <w:szCs w:val="18"/>
              </w:rPr>
              <w:t>Ime in priimek: _____________________</w:t>
            </w:r>
          </w:p>
        </w:tc>
      </w:tr>
      <w:tr w:rsidR="0029094F" w14:paraId="7E5D6E00" w14:textId="77777777" w:rsidTr="00CC77A3">
        <w:tc>
          <w:tcPr>
            <w:tcW w:w="2500" w:type="pct"/>
            <w:tcMar>
              <w:top w:w="75" w:type="dxa"/>
              <w:bottom w:w="75" w:type="dxa"/>
            </w:tcMar>
            <w:vAlign w:val="center"/>
          </w:tcPr>
          <w:p w14:paraId="784FB85B" w14:textId="77777777" w:rsidR="0029094F" w:rsidRDefault="0029094F" w:rsidP="00CC77A3">
            <w:r>
              <w:rPr>
                <w:rFonts w:ascii="Arial" w:hAnsi="Arial" w:cs="Arial"/>
                <w:color w:val="000000"/>
                <w:position w:val="-2"/>
                <w:sz w:val="18"/>
                <w:szCs w:val="18"/>
              </w:rPr>
              <w:t> </w:t>
            </w:r>
          </w:p>
        </w:tc>
        <w:tc>
          <w:tcPr>
            <w:tcW w:w="0" w:type="auto"/>
            <w:tcMar>
              <w:top w:w="75" w:type="dxa"/>
              <w:bottom w:w="75" w:type="dxa"/>
            </w:tcMar>
            <w:vAlign w:val="center"/>
          </w:tcPr>
          <w:p w14:paraId="25606708" w14:textId="77777777" w:rsidR="0029094F" w:rsidRDefault="0029094F" w:rsidP="00CC77A3">
            <w:r>
              <w:rPr>
                <w:rFonts w:ascii="Arial" w:hAnsi="Arial" w:cs="Arial"/>
                <w:color w:val="A9A9A9"/>
                <w:position w:val="-2"/>
                <w:sz w:val="18"/>
                <w:szCs w:val="18"/>
              </w:rPr>
              <w:t xml:space="preserve">                                    (žig in podpis)</w:t>
            </w:r>
          </w:p>
        </w:tc>
      </w:tr>
    </w:tbl>
    <w:p w14:paraId="670512BE" w14:textId="5BC46A06" w:rsidR="0029094F" w:rsidRPr="0029094F" w:rsidRDefault="0029094F" w:rsidP="00F63362">
      <w:pPr>
        <w:tabs>
          <w:tab w:val="left" w:pos="1635"/>
        </w:tabs>
        <w:spacing w:before="225" w:after="225" w:line="240" w:lineRule="auto"/>
        <w:jc w:val="both"/>
        <w:sectPr w:rsidR="0029094F" w:rsidRPr="0029094F" w:rsidSect="0029094F">
          <w:pgSz w:w="16838" w:h="11906" w:orient="landscape"/>
          <w:pgMar w:top="1418" w:right="1418" w:bottom="1418" w:left="1418" w:header="567" w:footer="596" w:gutter="0"/>
          <w:cols w:space="708"/>
          <w:docGrid w:linePitch="360"/>
        </w:sectPr>
      </w:pPr>
    </w:p>
    <w:p w14:paraId="026CB9DA"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7</w:t>
      </w:r>
    </w:p>
    <w:p w14:paraId="20228D3B" w14:textId="77777777" w:rsidR="0098351C" w:rsidRPr="00252358" w:rsidRDefault="0098351C" w:rsidP="0098351C"/>
    <w:p w14:paraId="6890CA47"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15ACFF54" w14:textId="77777777" w:rsidR="0098351C" w:rsidRDefault="0098351C" w:rsidP="0098351C">
      <w:pPr>
        <w:spacing w:after="120"/>
        <w:rPr>
          <w:rFonts w:ascii="Arial" w:hAnsi="Arial" w:cs="Arial"/>
        </w:rPr>
      </w:pPr>
    </w:p>
    <w:p w14:paraId="28CC04D2" w14:textId="77777777" w:rsidR="00260775" w:rsidRDefault="0098351C">
      <w:pPr>
        <w:spacing w:before="225" w:after="225" w:line="240" w:lineRule="auto"/>
        <w:jc w:val="center"/>
      </w:pPr>
      <w:r>
        <w:rPr>
          <w:rFonts w:ascii="Arial" w:hAnsi="Arial" w:cs="Arial"/>
          <w:b/>
          <w:bCs/>
          <w:color w:val="000000"/>
          <w:sz w:val="24"/>
          <w:szCs w:val="24"/>
        </w:rPr>
        <w:t>MENIČNA IZJAVA</w:t>
      </w:r>
    </w:p>
    <w:p w14:paraId="35E1B4D2" w14:textId="77777777" w:rsidR="00260775" w:rsidRDefault="0098351C">
      <w:pPr>
        <w:spacing w:before="225" w:after="225" w:line="240" w:lineRule="auto"/>
        <w:jc w:val="center"/>
      </w:pPr>
      <w:r>
        <w:rPr>
          <w:rFonts w:ascii="Arial" w:hAnsi="Arial" w:cs="Arial"/>
          <w:color w:val="000000"/>
          <w:sz w:val="21"/>
          <w:szCs w:val="21"/>
        </w:rPr>
        <w:t>s pooblastilom za izpolnitev in unovčenje menice</w:t>
      </w:r>
    </w:p>
    <w:p w14:paraId="2EE2AF89" w14:textId="77777777" w:rsidR="00260775" w:rsidRDefault="0098351C">
      <w:pPr>
        <w:spacing w:before="225" w:after="225" w:line="240" w:lineRule="auto"/>
        <w:jc w:val="both"/>
      </w:pPr>
      <w:r>
        <w:rPr>
          <w:rFonts w:ascii="Arial" w:hAnsi="Arial" w:cs="Arial"/>
          <w:color w:val="000000"/>
          <w:sz w:val="18"/>
          <w:szCs w:val="18"/>
        </w:rPr>
        <w:t> </w:t>
      </w:r>
    </w:p>
    <w:p w14:paraId="4974ED0A" w14:textId="77777777" w:rsidR="00260775" w:rsidRDefault="0098351C">
      <w:pPr>
        <w:spacing w:before="225" w:after="225" w:line="240" w:lineRule="auto"/>
        <w:jc w:val="both"/>
      </w:pPr>
      <w:r>
        <w:rPr>
          <w:rFonts w:ascii="Arial" w:hAnsi="Arial" w:cs="Arial"/>
          <w:color w:val="000000"/>
          <w:sz w:val="18"/>
          <w:szCs w:val="18"/>
        </w:rPr>
        <w:t>Naročniku PROSTOVOLJNO GASILSKO DRUŠTVO ILIRSKA BISTRICA, Vilharjeva cesta 19, 6250 Ilirska Bistrica,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5B68368" w14:textId="77777777" w:rsidR="00260775" w:rsidRDefault="0098351C" w:rsidP="00F63362">
      <w:pPr>
        <w:spacing w:before="225" w:after="225" w:line="240" w:lineRule="auto"/>
        <w:jc w:val="center"/>
      </w:pPr>
      <w:r>
        <w:rPr>
          <w:rFonts w:ascii="Arial" w:hAnsi="Arial" w:cs="Arial"/>
          <w:b/>
          <w:bCs/>
          <w:color w:val="000000"/>
          <w:sz w:val="18"/>
          <w:szCs w:val="18"/>
        </w:rPr>
        <w:t>Nakup gasilske avtolestve za potrebe Prostovoljnega gasilskega društva Ilirska Bistrica</w:t>
      </w:r>
    </w:p>
    <w:p w14:paraId="65DC0066" w14:textId="77777777" w:rsidR="00260775" w:rsidRDefault="0098351C">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4083E2B" w14:textId="77777777" w:rsidR="00260775" w:rsidRDefault="0098351C">
      <w:pPr>
        <w:spacing w:before="225" w:after="225" w:line="240" w:lineRule="auto"/>
        <w:jc w:val="both"/>
      </w:pPr>
      <w:r>
        <w:rPr>
          <w:rFonts w:ascii="Arial" w:hAnsi="Arial" w:cs="Arial"/>
          <w:color w:val="000000"/>
          <w:sz w:val="18"/>
          <w:szCs w:val="18"/>
        </w:rPr>
        <w:t> </w:t>
      </w:r>
    </w:p>
    <w:p w14:paraId="0B45CDCB" w14:textId="35902B0B" w:rsidR="00260775" w:rsidRDefault="0098351C">
      <w:pPr>
        <w:spacing w:before="225" w:after="225" w:line="240" w:lineRule="auto"/>
        <w:jc w:val="both"/>
      </w:pPr>
      <w:r>
        <w:rPr>
          <w:rFonts w:ascii="Arial" w:hAnsi="Arial" w:cs="Arial"/>
          <w:color w:val="000000"/>
          <w:sz w:val="18"/>
          <w:szCs w:val="18"/>
        </w:rPr>
        <w:t>Naročnika PROSTOVOLJNO GASILSKO DRUŠTVO ILIRSKA BISTRICA pooblaščamo, da izpolni priloženo menico z zneskom v višini</w:t>
      </w:r>
      <w:r>
        <w:rPr>
          <w:rFonts w:ascii="Arial" w:hAnsi="Arial" w:cs="Arial"/>
          <w:b/>
          <w:bCs/>
          <w:color w:val="000000"/>
          <w:sz w:val="18"/>
          <w:szCs w:val="18"/>
        </w:rPr>
        <w:t xml:space="preserve"> 3.000,00 EUR</w:t>
      </w:r>
    </w:p>
    <w:p w14:paraId="0FF493E1" w14:textId="77777777" w:rsidR="00260775" w:rsidRDefault="0098351C">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260775" w14:paraId="154DACDB" w14:textId="77777777">
        <w:tc>
          <w:tcPr>
            <w:tcW w:w="0" w:type="auto"/>
            <w:tcMar>
              <w:top w:w="0" w:type="auto"/>
              <w:bottom w:w="0" w:type="auto"/>
            </w:tcMar>
          </w:tcPr>
          <w:p w14:paraId="34D9DBE1" w14:textId="77777777" w:rsidR="00260775" w:rsidRDefault="0098351C" w:rsidP="00D7795D">
            <w:pPr>
              <w:numPr>
                <w:ilvl w:val="0"/>
                <w:numId w:val="18"/>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24D528F9" w14:textId="77777777" w:rsidR="00260775" w:rsidRDefault="0098351C" w:rsidP="00D7795D">
            <w:pPr>
              <w:numPr>
                <w:ilvl w:val="0"/>
                <w:numId w:val="18"/>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209190F5" w14:textId="77777777" w:rsidR="00260775" w:rsidRDefault="0098351C" w:rsidP="00D7795D">
            <w:pPr>
              <w:numPr>
                <w:ilvl w:val="0"/>
                <w:numId w:val="18"/>
              </w:numPr>
              <w:rPr>
                <w:rFonts w:ascii="Arial" w:hAnsi="Arial" w:cs="Arial"/>
                <w:color w:val="000000"/>
                <w:sz w:val="18"/>
                <w:szCs w:val="18"/>
              </w:rPr>
            </w:pPr>
            <w:r>
              <w:rPr>
                <w:rFonts w:ascii="Arial" w:hAnsi="Arial" w:cs="Arial"/>
                <w:color w:val="000000"/>
                <w:sz w:val="18"/>
                <w:szCs w:val="18"/>
              </w:rPr>
              <w:t>ne soglašamo z odpravo napak v ponudbi ali</w:t>
            </w:r>
          </w:p>
          <w:p w14:paraId="0B72B8D6" w14:textId="77777777" w:rsidR="00260775" w:rsidRDefault="0098351C" w:rsidP="00D7795D">
            <w:pPr>
              <w:numPr>
                <w:ilvl w:val="0"/>
                <w:numId w:val="18"/>
              </w:numPr>
              <w:rPr>
                <w:rFonts w:ascii="Arial" w:hAnsi="Arial" w:cs="Arial"/>
                <w:color w:val="000000"/>
                <w:sz w:val="18"/>
                <w:szCs w:val="18"/>
              </w:rPr>
            </w:pPr>
            <w:r>
              <w:rPr>
                <w:rFonts w:ascii="Arial" w:hAnsi="Arial" w:cs="Arial"/>
                <w:color w:val="000000"/>
                <w:sz w:val="18"/>
                <w:szCs w:val="18"/>
              </w:rPr>
              <w:t>ne sklenemo pogodbe v določenem roku ali</w:t>
            </w:r>
          </w:p>
          <w:p w14:paraId="4B299533" w14:textId="77777777" w:rsidR="00260775" w:rsidRDefault="0098351C" w:rsidP="00D7795D">
            <w:pPr>
              <w:numPr>
                <w:ilvl w:val="0"/>
                <w:numId w:val="18"/>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FED138A" w14:textId="77777777" w:rsidR="00260775" w:rsidRDefault="0098351C">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25138800" w14:textId="77777777" w:rsidR="00260775" w:rsidRDefault="0098351C">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9552CEE" w14:textId="77777777" w:rsidR="00260775" w:rsidRDefault="0098351C">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53A9AADC" w14:textId="77777777" w:rsidR="00260775" w:rsidRDefault="0098351C">
      <w:pPr>
        <w:spacing w:before="225" w:after="225" w:line="240" w:lineRule="auto"/>
        <w:jc w:val="both"/>
      </w:pPr>
      <w:r>
        <w:rPr>
          <w:rFonts w:ascii="Arial" w:hAnsi="Arial" w:cs="Arial"/>
          <w:color w:val="000000"/>
          <w:sz w:val="18"/>
          <w:szCs w:val="18"/>
        </w:rPr>
        <w:t>Priloga: </w:t>
      </w:r>
    </w:p>
    <w:p w14:paraId="2F0C9244" w14:textId="77777777" w:rsidR="00260775" w:rsidRDefault="0098351C">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260775" w14:paraId="409F325B" w14:textId="77777777">
        <w:tc>
          <w:tcPr>
            <w:tcW w:w="4080" w:type="dxa"/>
            <w:tcMar>
              <w:top w:w="75" w:type="dxa"/>
              <w:bottom w:w="75" w:type="dxa"/>
            </w:tcMar>
            <w:vAlign w:val="center"/>
          </w:tcPr>
          <w:p w14:paraId="1053F41A" w14:textId="77777777" w:rsidR="00260775" w:rsidRDefault="0098351C">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FC8422A" w14:textId="77777777" w:rsidR="00260775" w:rsidRDefault="0098351C">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260775" w14:paraId="56D7F704" w14:textId="77777777">
        <w:tc>
          <w:tcPr>
            <w:tcW w:w="4080" w:type="dxa"/>
            <w:tcMar>
              <w:top w:w="75" w:type="dxa"/>
              <w:bottom w:w="75" w:type="dxa"/>
            </w:tcMar>
            <w:vAlign w:val="center"/>
          </w:tcPr>
          <w:p w14:paraId="365B9285" w14:textId="77777777" w:rsidR="00260775" w:rsidRDefault="0098351C">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210BA67" w14:textId="77777777" w:rsidR="00260775" w:rsidRDefault="00260775"/>
          <w:p w14:paraId="06CBE334" w14:textId="77777777" w:rsidR="00260775" w:rsidRDefault="0098351C">
            <w:pPr>
              <w:jc w:val="center"/>
            </w:pPr>
            <w:r>
              <w:rPr>
                <w:rFonts w:ascii="Arial" w:hAnsi="Arial" w:cs="Arial"/>
                <w:color w:val="A9A9A9"/>
                <w:position w:val="-2"/>
                <w:sz w:val="18"/>
                <w:szCs w:val="18"/>
              </w:rPr>
              <w:t>(žig in podpis)</w:t>
            </w:r>
          </w:p>
        </w:tc>
      </w:tr>
    </w:tbl>
    <w:p w14:paraId="362C25FA" w14:textId="77777777" w:rsidR="00260775" w:rsidRDefault="0098351C">
      <w:pPr>
        <w:spacing w:before="225" w:after="225" w:line="240" w:lineRule="auto"/>
        <w:jc w:val="both"/>
      </w:pPr>
      <w:r>
        <w:rPr>
          <w:rFonts w:ascii="Arial" w:hAnsi="Arial" w:cs="Arial"/>
          <w:color w:val="000000"/>
          <w:sz w:val="18"/>
          <w:szCs w:val="18"/>
        </w:rPr>
        <w:t> </w:t>
      </w:r>
    </w:p>
    <w:p w14:paraId="56B9B346" w14:textId="77777777" w:rsidR="00260775" w:rsidRDefault="0098351C">
      <w:pPr>
        <w:spacing w:before="225" w:after="225" w:line="240" w:lineRule="auto"/>
        <w:jc w:val="both"/>
      </w:pPr>
      <w:r>
        <w:rPr>
          <w:rFonts w:ascii="Arial" w:hAnsi="Arial" w:cs="Arial"/>
          <w:color w:val="000000"/>
          <w:sz w:val="18"/>
          <w:szCs w:val="18"/>
        </w:rPr>
        <w:t> </w:t>
      </w:r>
    </w:p>
    <w:p w14:paraId="2D1F5AE6" w14:textId="77777777" w:rsidR="00260775" w:rsidRDefault="00260775">
      <w:pPr>
        <w:sectPr w:rsidR="00260775" w:rsidSect="0098351C">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p>
    <w:p w14:paraId="26EEF48F"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8</w:t>
      </w:r>
    </w:p>
    <w:p w14:paraId="3828E4F8" w14:textId="77777777" w:rsidR="0098351C" w:rsidRPr="00252358" w:rsidRDefault="0098351C" w:rsidP="0098351C"/>
    <w:p w14:paraId="13E4E1D4" w14:textId="53585E4D" w:rsidR="0098351C" w:rsidRDefault="00F41DAA"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EB82C6D" w14:textId="5B11F078" w:rsidR="0098351C" w:rsidRDefault="0098351C" w:rsidP="0098351C">
      <w:pPr>
        <w:spacing w:after="120"/>
        <w:rPr>
          <w:rFonts w:ascii="Arial" w:hAnsi="Arial" w:cs="Arial"/>
        </w:rPr>
      </w:pPr>
    </w:p>
    <w:p w14:paraId="598A559B" w14:textId="77777777" w:rsidR="00F41DAA" w:rsidRDefault="00F41DAA" w:rsidP="00F41DAA">
      <w:pPr>
        <w:spacing w:before="225" w:after="225" w:line="240" w:lineRule="auto"/>
        <w:jc w:val="center"/>
      </w:pPr>
      <w:r>
        <w:rPr>
          <w:rFonts w:ascii="Arial" w:hAnsi="Arial" w:cs="Arial"/>
          <w:b/>
          <w:bCs/>
          <w:color w:val="000000"/>
          <w:sz w:val="24"/>
          <w:szCs w:val="24"/>
        </w:rPr>
        <w:t>MENIČNA IZJAVA</w:t>
      </w:r>
    </w:p>
    <w:p w14:paraId="2B02FD04" w14:textId="77777777" w:rsidR="00F41DAA" w:rsidRDefault="00F41DAA" w:rsidP="00F41DAA">
      <w:pPr>
        <w:spacing w:before="225" w:after="225" w:line="240" w:lineRule="auto"/>
        <w:jc w:val="center"/>
      </w:pPr>
      <w:r>
        <w:rPr>
          <w:rFonts w:ascii="Arial" w:hAnsi="Arial" w:cs="Arial"/>
          <w:color w:val="000000"/>
          <w:sz w:val="21"/>
          <w:szCs w:val="21"/>
        </w:rPr>
        <w:t>s pooblastilom za izpolnitev in unovčenje menice</w:t>
      </w:r>
    </w:p>
    <w:p w14:paraId="2CB156E6" w14:textId="77777777" w:rsidR="00F41DAA" w:rsidRDefault="00F41DAA" w:rsidP="00F41DAA">
      <w:pPr>
        <w:spacing w:before="225" w:after="225" w:line="240" w:lineRule="auto"/>
        <w:jc w:val="both"/>
      </w:pPr>
      <w:r>
        <w:rPr>
          <w:rFonts w:ascii="Arial" w:hAnsi="Arial" w:cs="Arial"/>
          <w:color w:val="000000"/>
          <w:sz w:val="18"/>
          <w:szCs w:val="18"/>
        </w:rPr>
        <w:t> </w:t>
      </w:r>
    </w:p>
    <w:p w14:paraId="2A5F843B" w14:textId="32C76F29" w:rsidR="00F41DAA" w:rsidRDefault="00F41DAA" w:rsidP="00F41DAA">
      <w:pPr>
        <w:spacing w:before="225" w:after="225" w:line="240" w:lineRule="auto"/>
        <w:jc w:val="both"/>
      </w:pPr>
      <w:r>
        <w:rPr>
          <w:rFonts w:ascii="Arial" w:hAnsi="Arial" w:cs="Arial"/>
          <w:color w:val="000000"/>
          <w:sz w:val="18"/>
          <w:szCs w:val="18"/>
        </w:rPr>
        <w:t xml:space="preserve">Naročniku PROSTOVOLJNO GASILSKO DRUŠTVO ILIRSKA BISTRICA, Vilharjeva cesta 19, 6250 Ilirska Bistrica,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9218EFA" w14:textId="77777777" w:rsidR="00F41DAA" w:rsidRDefault="00F41DAA" w:rsidP="00F41DAA">
      <w:pPr>
        <w:spacing w:before="225" w:after="225" w:line="240" w:lineRule="auto"/>
        <w:jc w:val="center"/>
        <w:rPr>
          <w:rFonts w:ascii="Arial" w:hAnsi="Arial" w:cs="Arial"/>
          <w:b/>
          <w:bCs/>
          <w:color w:val="000000"/>
          <w:sz w:val="18"/>
          <w:szCs w:val="18"/>
        </w:rPr>
      </w:pPr>
      <w:r w:rsidRPr="00F41DAA">
        <w:rPr>
          <w:rFonts w:ascii="Arial" w:hAnsi="Arial" w:cs="Arial"/>
          <w:b/>
          <w:bCs/>
          <w:color w:val="000000"/>
          <w:sz w:val="18"/>
          <w:szCs w:val="18"/>
        </w:rPr>
        <w:t>Nakup gasilske avtolestve za potrebe Prostovoljnega gasilskega društva Ilirska Bistrica</w:t>
      </w:r>
    </w:p>
    <w:p w14:paraId="6E191277" w14:textId="363ACEF0" w:rsidR="00F41DAA" w:rsidRDefault="00F41DAA" w:rsidP="00F41DA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2E6425C" w14:textId="77777777" w:rsidR="00F41DAA" w:rsidRDefault="00F41DAA" w:rsidP="00F41DAA">
      <w:pPr>
        <w:spacing w:before="225" w:after="225" w:line="240" w:lineRule="auto"/>
        <w:jc w:val="both"/>
      </w:pPr>
      <w:r>
        <w:rPr>
          <w:rFonts w:ascii="Arial" w:hAnsi="Arial" w:cs="Arial"/>
          <w:color w:val="000000"/>
          <w:sz w:val="18"/>
          <w:szCs w:val="18"/>
        </w:rPr>
        <w:t> </w:t>
      </w:r>
    </w:p>
    <w:p w14:paraId="668CA93F" w14:textId="7AC42176" w:rsidR="00F41DAA" w:rsidRDefault="00F41DAA" w:rsidP="00F41DAA">
      <w:pPr>
        <w:spacing w:before="225" w:after="225" w:line="240" w:lineRule="auto"/>
        <w:jc w:val="both"/>
      </w:pPr>
      <w:r>
        <w:rPr>
          <w:rFonts w:ascii="Arial" w:hAnsi="Arial" w:cs="Arial"/>
          <w:color w:val="000000"/>
          <w:sz w:val="18"/>
          <w:szCs w:val="18"/>
        </w:rPr>
        <w:t xml:space="preserve">Naročnika PROSTOVOLJNO GASILSKO DRUŠTVO ILIRSKA BISTRICA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D45D052" w14:textId="77777777" w:rsidR="00F41DAA" w:rsidRDefault="00F41DAA" w:rsidP="00F41DA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3A55ABFC" w14:textId="77777777" w:rsidR="00F41DAA" w:rsidRDefault="00F41DAA" w:rsidP="00F41DA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03B3C65B" w14:textId="77777777" w:rsidR="00F41DAA" w:rsidRDefault="00F41DAA" w:rsidP="00F41DA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2CD4270" w14:textId="77777777" w:rsidR="00F41DAA" w:rsidRDefault="00F41DAA" w:rsidP="00F41DA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377A9110" w14:textId="77777777" w:rsidR="00F41DAA" w:rsidRDefault="00F41DAA" w:rsidP="00F41DAA">
      <w:pPr>
        <w:spacing w:before="225" w:after="225" w:line="240" w:lineRule="auto"/>
        <w:jc w:val="both"/>
      </w:pPr>
      <w:r>
        <w:rPr>
          <w:rFonts w:ascii="Arial" w:hAnsi="Arial" w:cs="Arial"/>
          <w:color w:val="000000"/>
          <w:sz w:val="18"/>
          <w:szCs w:val="18"/>
        </w:rPr>
        <w:t> </w:t>
      </w:r>
    </w:p>
    <w:p w14:paraId="741BEC80" w14:textId="77777777" w:rsidR="00F41DAA" w:rsidRDefault="00F41DAA" w:rsidP="00F41DAA">
      <w:pPr>
        <w:spacing w:before="225" w:after="225" w:line="240" w:lineRule="auto"/>
        <w:jc w:val="both"/>
      </w:pPr>
      <w:r>
        <w:rPr>
          <w:rFonts w:ascii="Arial" w:hAnsi="Arial" w:cs="Arial"/>
          <w:color w:val="000000"/>
          <w:sz w:val="18"/>
          <w:szCs w:val="18"/>
        </w:rPr>
        <w:t>Priloga: </w:t>
      </w:r>
    </w:p>
    <w:p w14:paraId="6E4CD499" w14:textId="77777777" w:rsidR="00F41DAA" w:rsidRDefault="00F41DAA" w:rsidP="00F41DAA">
      <w:pPr>
        <w:spacing w:before="225" w:after="225" w:line="240" w:lineRule="auto"/>
        <w:jc w:val="both"/>
      </w:pPr>
      <w:r>
        <w:rPr>
          <w:rFonts w:ascii="Arial" w:hAnsi="Arial" w:cs="Arial"/>
          <w:color w:val="000000"/>
          <w:sz w:val="18"/>
          <w:szCs w:val="18"/>
        </w:rPr>
        <w:t>- bianco menica, podpisana in žigosana</w:t>
      </w:r>
    </w:p>
    <w:p w14:paraId="1484D337" w14:textId="77777777" w:rsidR="00F41DAA" w:rsidRDefault="00F41DAA" w:rsidP="00F41DA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F41DAA" w14:paraId="7AFC93AF" w14:textId="77777777" w:rsidTr="007B47ED">
        <w:tc>
          <w:tcPr>
            <w:tcW w:w="2500" w:type="pct"/>
            <w:tcMar>
              <w:top w:w="75" w:type="dxa"/>
              <w:bottom w:w="75" w:type="dxa"/>
            </w:tcMar>
            <w:vAlign w:val="center"/>
          </w:tcPr>
          <w:p w14:paraId="46A7B288" w14:textId="77777777" w:rsidR="00F41DAA" w:rsidRDefault="00F41DAA" w:rsidP="007B47E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A78E52C" w14:textId="77777777" w:rsidR="00F41DAA" w:rsidRDefault="00F41DAA" w:rsidP="007B47E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F41DAA" w14:paraId="7F0E316C" w14:textId="77777777" w:rsidTr="007B47ED">
        <w:tc>
          <w:tcPr>
            <w:tcW w:w="2500" w:type="pct"/>
            <w:tcMar>
              <w:top w:w="75" w:type="dxa"/>
              <w:bottom w:w="75" w:type="dxa"/>
            </w:tcMar>
            <w:vAlign w:val="center"/>
          </w:tcPr>
          <w:p w14:paraId="46BAA473" w14:textId="77777777" w:rsidR="00F41DAA" w:rsidRDefault="00F41DAA" w:rsidP="007B47E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1439DA2" w14:textId="77777777" w:rsidR="00F41DAA" w:rsidRDefault="00F41DAA" w:rsidP="007B47ED"/>
          <w:p w14:paraId="1A02F8C4" w14:textId="77777777" w:rsidR="00F41DAA" w:rsidRDefault="00F41DAA" w:rsidP="007B47ED">
            <w:pPr>
              <w:jc w:val="center"/>
            </w:pPr>
            <w:r>
              <w:rPr>
                <w:rFonts w:ascii="Arial" w:hAnsi="Arial" w:cs="Arial"/>
                <w:color w:val="A9A9A9"/>
                <w:position w:val="-2"/>
                <w:sz w:val="18"/>
                <w:szCs w:val="18"/>
              </w:rPr>
              <w:t>(žig in podpis)</w:t>
            </w:r>
          </w:p>
        </w:tc>
      </w:tr>
    </w:tbl>
    <w:p w14:paraId="5A430E59" w14:textId="77777777" w:rsidR="00F41DAA" w:rsidRDefault="00F41DAA" w:rsidP="0098351C">
      <w:pPr>
        <w:spacing w:after="120"/>
        <w:rPr>
          <w:rFonts w:ascii="Arial" w:hAnsi="Arial" w:cs="Arial"/>
        </w:rPr>
      </w:pPr>
    </w:p>
    <w:p w14:paraId="62F87D8C" w14:textId="77777777" w:rsidR="00260775" w:rsidRDefault="0098351C">
      <w:pPr>
        <w:spacing w:before="225" w:after="225" w:line="240" w:lineRule="auto"/>
        <w:jc w:val="both"/>
      </w:pPr>
      <w:r>
        <w:rPr>
          <w:rFonts w:ascii="Arial" w:hAnsi="Arial" w:cs="Arial"/>
          <w:color w:val="000000"/>
          <w:sz w:val="18"/>
          <w:szCs w:val="18"/>
        </w:rPr>
        <w:t> </w:t>
      </w:r>
    </w:p>
    <w:p w14:paraId="71F5554C" w14:textId="77777777" w:rsidR="00260775" w:rsidRDefault="00260775">
      <w:pPr>
        <w:sectPr w:rsidR="00260775" w:rsidSect="0098351C">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6BD644F6"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9</w:t>
      </w:r>
    </w:p>
    <w:p w14:paraId="1620710E" w14:textId="77777777" w:rsidR="0098351C" w:rsidRPr="00252358" w:rsidRDefault="0098351C" w:rsidP="0098351C"/>
    <w:p w14:paraId="4370FDD4" w14:textId="1DCC2835" w:rsidR="0098351C" w:rsidRDefault="0098351C" w:rsidP="000E348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0E3484">
        <w:rPr>
          <w:rFonts w:ascii="Arial" w:hAnsi="Arial" w:cs="Arial"/>
        </w:rPr>
        <w:t>menične izjave za odpravo napak</w:t>
      </w:r>
    </w:p>
    <w:p w14:paraId="42ED9A46" w14:textId="77777777" w:rsidR="000E3484" w:rsidRDefault="000E3484" w:rsidP="000E3484">
      <w:pPr>
        <w:spacing w:after="120"/>
        <w:rPr>
          <w:rFonts w:ascii="Arial" w:hAnsi="Arial" w:cs="Arial"/>
        </w:rPr>
      </w:pPr>
    </w:p>
    <w:p w14:paraId="3044400E" w14:textId="77777777" w:rsidR="000E3484" w:rsidRDefault="000E3484" w:rsidP="000E3484">
      <w:pPr>
        <w:spacing w:before="225" w:after="225" w:line="240" w:lineRule="auto"/>
        <w:jc w:val="center"/>
      </w:pPr>
      <w:r>
        <w:rPr>
          <w:rFonts w:ascii="Arial" w:hAnsi="Arial" w:cs="Arial"/>
          <w:b/>
          <w:bCs/>
          <w:color w:val="000000"/>
          <w:sz w:val="24"/>
          <w:szCs w:val="24"/>
        </w:rPr>
        <w:t>MENIČNA IZJAVA</w:t>
      </w:r>
    </w:p>
    <w:p w14:paraId="455A1DA5" w14:textId="77777777" w:rsidR="000E3484" w:rsidRDefault="000E3484" w:rsidP="000E3484">
      <w:pPr>
        <w:spacing w:before="225" w:after="225" w:line="240" w:lineRule="auto"/>
        <w:jc w:val="center"/>
      </w:pPr>
      <w:r>
        <w:rPr>
          <w:rFonts w:ascii="Arial" w:hAnsi="Arial" w:cs="Arial"/>
          <w:color w:val="000000"/>
          <w:sz w:val="21"/>
          <w:szCs w:val="21"/>
        </w:rPr>
        <w:t>s pooblastilom za izpolnitev in unovčenje menice</w:t>
      </w:r>
    </w:p>
    <w:p w14:paraId="2D302480" w14:textId="77777777" w:rsidR="000E3484" w:rsidRDefault="000E3484" w:rsidP="000E3484">
      <w:pPr>
        <w:spacing w:before="225" w:after="225" w:line="240" w:lineRule="auto"/>
        <w:jc w:val="both"/>
      </w:pPr>
      <w:r>
        <w:rPr>
          <w:rFonts w:ascii="Arial" w:hAnsi="Arial" w:cs="Arial"/>
          <w:color w:val="000000"/>
          <w:sz w:val="18"/>
          <w:szCs w:val="18"/>
        </w:rPr>
        <w:t> </w:t>
      </w:r>
    </w:p>
    <w:p w14:paraId="2AF50902" w14:textId="72F883DE" w:rsidR="000E3484" w:rsidRDefault="000E3484" w:rsidP="000E3484">
      <w:pPr>
        <w:spacing w:before="225" w:after="225" w:line="240" w:lineRule="auto"/>
        <w:jc w:val="both"/>
      </w:pPr>
      <w:r>
        <w:rPr>
          <w:rFonts w:ascii="Arial" w:hAnsi="Arial" w:cs="Arial"/>
          <w:color w:val="000000"/>
          <w:sz w:val="18"/>
          <w:szCs w:val="18"/>
        </w:rPr>
        <w:t xml:space="preserve">Naročniku </w:t>
      </w:r>
      <w:r w:rsidR="00E45CC1">
        <w:rPr>
          <w:rFonts w:ascii="Arial" w:hAnsi="Arial" w:cs="Arial"/>
          <w:color w:val="000000"/>
          <w:sz w:val="18"/>
          <w:szCs w:val="18"/>
        </w:rPr>
        <w:t>PROSTOVOLJNO GASILSKO DRUŠTVO ILIRSKA BISTRICA, Vilharjeva cesta 19, 6250 Ilirska Bistrica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5DEDF171" w14:textId="77777777" w:rsidR="00E45CC1" w:rsidRDefault="00E45CC1" w:rsidP="00E45CC1">
      <w:pPr>
        <w:spacing w:before="225" w:after="225" w:line="240" w:lineRule="auto"/>
        <w:jc w:val="center"/>
        <w:rPr>
          <w:rFonts w:ascii="Arial" w:hAnsi="Arial" w:cs="Arial"/>
          <w:b/>
          <w:bCs/>
          <w:color w:val="000000"/>
          <w:sz w:val="18"/>
          <w:szCs w:val="18"/>
        </w:rPr>
      </w:pPr>
      <w:r w:rsidRPr="00F41DAA">
        <w:rPr>
          <w:rFonts w:ascii="Arial" w:hAnsi="Arial" w:cs="Arial"/>
          <w:b/>
          <w:bCs/>
          <w:color w:val="000000"/>
          <w:sz w:val="18"/>
          <w:szCs w:val="18"/>
        </w:rPr>
        <w:t>Nakup gasilske avtolestve za potrebe Prostovoljnega gasilskega društva Ilirska Bistrica</w:t>
      </w:r>
    </w:p>
    <w:p w14:paraId="3B265064" w14:textId="77777777" w:rsidR="000E3484" w:rsidRDefault="000E3484" w:rsidP="000E348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7E6ECFC" w14:textId="77777777" w:rsidR="000E3484" w:rsidRDefault="000E3484" w:rsidP="000E3484">
      <w:pPr>
        <w:spacing w:before="225" w:after="225" w:line="240" w:lineRule="auto"/>
        <w:jc w:val="both"/>
      </w:pPr>
      <w:r>
        <w:rPr>
          <w:rFonts w:ascii="Arial" w:hAnsi="Arial" w:cs="Arial"/>
          <w:color w:val="000000"/>
          <w:sz w:val="18"/>
          <w:szCs w:val="18"/>
        </w:rPr>
        <w:t> </w:t>
      </w:r>
    </w:p>
    <w:p w14:paraId="011E6587" w14:textId="76DC415A" w:rsidR="000E3484" w:rsidRDefault="000E3484" w:rsidP="000E3484">
      <w:pPr>
        <w:spacing w:before="225" w:after="225" w:line="240" w:lineRule="auto"/>
        <w:jc w:val="both"/>
      </w:pPr>
      <w:r>
        <w:rPr>
          <w:rFonts w:ascii="Arial" w:hAnsi="Arial" w:cs="Arial"/>
          <w:color w:val="000000"/>
          <w:sz w:val="18"/>
          <w:szCs w:val="18"/>
        </w:rPr>
        <w:t xml:space="preserve">Naročnika </w:t>
      </w:r>
      <w:r w:rsidR="00E45CC1">
        <w:rPr>
          <w:rFonts w:ascii="Arial" w:hAnsi="Arial" w:cs="Arial"/>
          <w:color w:val="000000"/>
          <w:sz w:val="18"/>
          <w:szCs w:val="18"/>
        </w:rPr>
        <w:t xml:space="preserve">PROSTOVOLJNO GASILSKO DRUŠTVO ILIRSKA BISTRICA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0629A7B1" w14:textId="77777777" w:rsidR="000E3484" w:rsidRDefault="000E3484" w:rsidP="000E3484">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712D4E6" w14:textId="77777777" w:rsidR="000E3484" w:rsidRDefault="000E3484" w:rsidP="000E3484">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787E1EE0" w14:textId="77777777" w:rsidR="000E3484" w:rsidRDefault="000E3484" w:rsidP="000E3484">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9737577" w14:textId="77777777" w:rsidR="000E3484" w:rsidRDefault="000E3484" w:rsidP="000E3484">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D6E061B" w14:textId="77777777" w:rsidR="000E3484" w:rsidRDefault="000E3484" w:rsidP="000E3484">
      <w:pPr>
        <w:spacing w:before="225" w:after="225" w:line="240" w:lineRule="auto"/>
        <w:jc w:val="both"/>
      </w:pPr>
      <w:r>
        <w:rPr>
          <w:rFonts w:ascii="Arial" w:hAnsi="Arial" w:cs="Arial"/>
          <w:color w:val="000000"/>
          <w:sz w:val="18"/>
          <w:szCs w:val="18"/>
        </w:rPr>
        <w:t>Priloga: </w:t>
      </w:r>
    </w:p>
    <w:p w14:paraId="00ED3CA3" w14:textId="77777777" w:rsidR="000E3484" w:rsidRDefault="000E3484" w:rsidP="000E3484">
      <w:pPr>
        <w:spacing w:before="225" w:after="225" w:line="240" w:lineRule="auto"/>
        <w:jc w:val="both"/>
      </w:pPr>
      <w:r>
        <w:rPr>
          <w:rFonts w:ascii="Arial" w:hAnsi="Arial" w:cs="Arial"/>
          <w:color w:val="000000"/>
          <w:sz w:val="18"/>
          <w:szCs w:val="18"/>
        </w:rPr>
        <w:t>- bianco menica, podpisana in žigosana</w:t>
      </w:r>
    </w:p>
    <w:p w14:paraId="283BF263" w14:textId="77777777" w:rsidR="000E3484" w:rsidRDefault="000E3484" w:rsidP="000E348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E3484" w14:paraId="4E872E9E" w14:textId="77777777" w:rsidTr="007B47ED">
        <w:tc>
          <w:tcPr>
            <w:tcW w:w="2500" w:type="pct"/>
            <w:tcMar>
              <w:top w:w="75" w:type="dxa"/>
              <w:bottom w:w="75" w:type="dxa"/>
            </w:tcMar>
            <w:vAlign w:val="center"/>
          </w:tcPr>
          <w:p w14:paraId="1ECE8A26" w14:textId="77777777" w:rsidR="000E3484" w:rsidRDefault="000E3484" w:rsidP="007B47E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4968C09" w14:textId="77777777" w:rsidR="000E3484" w:rsidRDefault="000E3484" w:rsidP="007B47E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E3484" w14:paraId="4A03D352" w14:textId="77777777" w:rsidTr="007B47ED">
        <w:tc>
          <w:tcPr>
            <w:tcW w:w="2500" w:type="pct"/>
            <w:tcMar>
              <w:top w:w="75" w:type="dxa"/>
              <w:bottom w:w="75" w:type="dxa"/>
            </w:tcMar>
            <w:vAlign w:val="center"/>
          </w:tcPr>
          <w:p w14:paraId="33143080" w14:textId="77777777" w:rsidR="000E3484" w:rsidRDefault="000E3484" w:rsidP="007B47E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89574D2" w14:textId="77777777" w:rsidR="000E3484" w:rsidRDefault="000E3484" w:rsidP="007B47ED"/>
          <w:p w14:paraId="08AF595C" w14:textId="77777777" w:rsidR="000E3484" w:rsidRDefault="000E3484" w:rsidP="007B47ED">
            <w:pPr>
              <w:jc w:val="center"/>
            </w:pPr>
            <w:r>
              <w:rPr>
                <w:rFonts w:ascii="Arial" w:hAnsi="Arial" w:cs="Arial"/>
                <w:color w:val="A9A9A9"/>
                <w:position w:val="-2"/>
                <w:sz w:val="18"/>
                <w:szCs w:val="18"/>
              </w:rPr>
              <w:t>(žig in podpis)</w:t>
            </w:r>
          </w:p>
        </w:tc>
      </w:tr>
    </w:tbl>
    <w:p w14:paraId="0FCED3C6" w14:textId="77777777" w:rsidR="000E3484" w:rsidRDefault="000E3484" w:rsidP="000E3484">
      <w:pPr>
        <w:spacing w:before="225" w:after="225" w:line="240" w:lineRule="auto"/>
        <w:jc w:val="both"/>
      </w:pPr>
      <w:r>
        <w:rPr>
          <w:rFonts w:ascii="Arial" w:hAnsi="Arial" w:cs="Arial"/>
          <w:color w:val="000000"/>
          <w:sz w:val="18"/>
          <w:szCs w:val="18"/>
        </w:rPr>
        <w:t> </w:t>
      </w:r>
    </w:p>
    <w:p w14:paraId="2081AD71" w14:textId="77777777" w:rsidR="00260775" w:rsidRDefault="00260775">
      <w:pPr>
        <w:sectPr w:rsidR="00260775" w:rsidSect="0098351C">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29E783B2"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10</w:t>
      </w:r>
    </w:p>
    <w:p w14:paraId="637B4AF3"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7DF2C23" w14:textId="77777777" w:rsidR="00260775" w:rsidRDefault="0098351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37ACF1CA" w14:textId="77777777" w:rsidR="00260775" w:rsidRDefault="0098351C">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60775" w14:paraId="65514AC7" w14:textId="77777777">
        <w:tc>
          <w:tcPr>
            <w:tcW w:w="0" w:type="auto"/>
            <w:tcMar>
              <w:top w:w="0" w:type="auto"/>
              <w:bottom w:w="0" w:type="auto"/>
            </w:tcMar>
          </w:tcPr>
          <w:p w14:paraId="00C49945"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138991A"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356344B"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5D20E8EA"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2943C10"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BD11099"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E768ECE" w14:textId="77777777" w:rsidR="00260775" w:rsidRDefault="0098351C" w:rsidP="00D7795D">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AAE9B3E" w14:textId="77777777" w:rsidR="00260775" w:rsidRDefault="0098351C">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7868965" w14:textId="77777777" w:rsidR="00260775" w:rsidRDefault="0098351C">
      <w:pPr>
        <w:spacing w:before="225" w:after="225" w:line="240" w:lineRule="auto"/>
        <w:jc w:val="center"/>
      </w:pPr>
      <w:r>
        <w:rPr>
          <w:rFonts w:ascii="Arial" w:hAnsi="Arial" w:cs="Arial"/>
          <w:b/>
          <w:bCs/>
          <w:color w:val="000000"/>
          <w:sz w:val="21"/>
          <w:szCs w:val="21"/>
        </w:rPr>
        <w:t>in</w:t>
      </w:r>
    </w:p>
    <w:p w14:paraId="1F51A283" w14:textId="77777777" w:rsidR="00260775" w:rsidRDefault="0098351C">
      <w:pPr>
        <w:spacing w:before="225" w:after="225" w:line="240" w:lineRule="auto"/>
        <w:jc w:val="center"/>
      </w:pPr>
      <w:r>
        <w:rPr>
          <w:rFonts w:ascii="Arial" w:hAnsi="Arial" w:cs="Arial"/>
          <w:b/>
          <w:bCs/>
          <w:color w:val="000000"/>
          <w:sz w:val="21"/>
          <w:szCs w:val="21"/>
        </w:rPr>
        <w:t>POOBLASTILO</w:t>
      </w:r>
    </w:p>
    <w:p w14:paraId="19D4459F" w14:textId="77777777" w:rsidR="00260775" w:rsidRDefault="0098351C">
      <w:pPr>
        <w:spacing w:before="225" w:after="225" w:line="240" w:lineRule="auto"/>
        <w:jc w:val="both"/>
      </w:pPr>
      <w:r>
        <w:rPr>
          <w:rFonts w:ascii="Arial" w:hAnsi="Arial" w:cs="Arial"/>
          <w:color w:val="000000"/>
          <w:sz w:val="18"/>
          <w:szCs w:val="18"/>
        </w:rPr>
        <w:t>Pooblaščamo naročnika PROSTOVOLJNO GASILSKO DRUŠTVO ILIRSKA BISTRICA,Vilharjeva cesta 19, 6250 Ilirska Bistrica,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60775" w14:paraId="13D4BC1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FA9EB" w14:textId="77777777" w:rsidR="00260775" w:rsidRDefault="0098351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68F4F" w14:textId="77777777" w:rsidR="00260775" w:rsidRDefault="0098351C">
            <w:r>
              <w:rPr>
                <w:rFonts w:ascii="Arial" w:hAnsi="Arial" w:cs="Arial"/>
                <w:color w:val="000000"/>
                <w:position w:val="-2"/>
                <w:sz w:val="18"/>
                <w:szCs w:val="18"/>
              </w:rPr>
              <w:t> </w:t>
            </w:r>
          </w:p>
        </w:tc>
      </w:tr>
      <w:tr w:rsidR="00260775" w14:paraId="559CFFC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18C62" w14:textId="77777777" w:rsidR="00260775" w:rsidRDefault="0098351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3825C" w14:textId="77777777" w:rsidR="00260775" w:rsidRDefault="0098351C">
            <w:r>
              <w:rPr>
                <w:rFonts w:ascii="Arial" w:hAnsi="Arial" w:cs="Arial"/>
                <w:color w:val="000000"/>
                <w:position w:val="-2"/>
                <w:sz w:val="18"/>
                <w:szCs w:val="18"/>
              </w:rPr>
              <w:t> </w:t>
            </w:r>
          </w:p>
        </w:tc>
      </w:tr>
      <w:tr w:rsidR="00260775" w14:paraId="01BF536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E4966" w14:textId="77777777" w:rsidR="00260775" w:rsidRDefault="0098351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26D13" w14:textId="77777777" w:rsidR="00260775" w:rsidRDefault="0098351C">
            <w:r>
              <w:rPr>
                <w:rFonts w:ascii="Arial" w:hAnsi="Arial" w:cs="Arial"/>
                <w:color w:val="000000"/>
                <w:position w:val="-2"/>
                <w:sz w:val="18"/>
                <w:szCs w:val="18"/>
              </w:rPr>
              <w:t> </w:t>
            </w:r>
          </w:p>
        </w:tc>
      </w:tr>
      <w:tr w:rsidR="00260775" w14:paraId="36892E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ED382" w14:textId="77777777" w:rsidR="00260775" w:rsidRDefault="0098351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4F434" w14:textId="77777777" w:rsidR="00260775" w:rsidRDefault="0098351C">
            <w:r>
              <w:rPr>
                <w:rFonts w:ascii="Arial" w:hAnsi="Arial" w:cs="Arial"/>
                <w:color w:val="000000"/>
                <w:position w:val="-2"/>
                <w:sz w:val="18"/>
                <w:szCs w:val="18"/>
              </w:rPr>
              <w:t> </w:t>
            </w:r>
          </w:p>
        </w:tc>
      </w:tr>
      <w:tr w:rsidR="00260775" w14:paraId="582CC81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C70D00" w14:textId="77777777" w:rsidR="00260775" w:rsidRDefault="0098351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A8713" w14:textId="77777777" w:rsidR="00260775" w:rsidRDefault="0098351C">
            <w:r>
              <w:rPr>
                <w:rFonts w:ascii="Arial" w:hAnsi="Arial" w:cs="Arial"/>
                <w:color w:val="000000"/>
                <w:position w:val="-2"/>
                <w:sz w:val="18"/>
                <w:szCs w:val="18"/>
              </w:rPr>
              <w:t> </w:t>
            </w:r>
          </w:p>
        </w:tc>
      </w:tr>
    </w:tbl>
    <w:p w14:paraId="4904A1D9" w14:textId="77777777" w:rsidR="00260775" w:rsidRDefault="0098351C" w:rsidP="00094B40">
      <w:pPr>
        <w:spacing w:after="0"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0775" w14:paraId="16A6C1BD" w14:textId="77777777">
        <w:tc>
          <w:tcPr>
            <w:tcW w:w="2500" w:type="pct"/>
            <w:tcMar>
              <w:top w:w="75" w:type="dxa"/>
              <w:bottom w:w="75" w:type="dxa"/>
            </w:tcMar>
            <w:vAlign w:val="center"/>
          </w:tcPr>
          <w:p w14:paraId="51C1E1F7"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16069C4C" w14:textId="77777777" w:rsidR="00260775" w:rsidRDefault="0098351C">
            <w:r>
              <w:rPr>
                <w:rFonts w:ascii="Arial" w:hAnsi="Arial" w:cs="Arial"/>
                <w:color w:val="000000"/>
                <w:position w:val="-2"/>
                <w:sz w:val="18"/>
                <w:szCs w:val="18"/>
              </w:rPr>
              <w:t>Ime in priimek: _____________________</w:t>
            </w:r>
          </w:p>
        </w:tc>
      </w:tr>
      <w:tr w:rsidR="00260775" w14:paraId="3D68492B" w14:textId="77777777">
        <w:tc>
          <w:tcPr>
            <w:tcW w:w="2500" w:type="pct"/>
            <w:tcMar>
              <w:top w:w="75" w:type="dxa"/>
              <w:bottom w:w="75" w:type="dxa"/>
            </w:tcMar>
            <w:vAlign w:val="center"/>
          </w:tcPr>
          <w:p w14:paraId="166336FF"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7741851D" w14:textId="77777777" w:rsidR="00260775" w:rsidRDefault="00260775"/>
          <w:p w14:paraId="279C9762" w14:textId="77777777" w:rsidR="00260775" w:rsidRDefault="0098351C">
            <w:pPr>
              <w:jc w:val="center"/>
            </w:pPr>
            <w:r>
              <w:rPr>
                <w:rFonts w:ascii="Arial" w:hAnsi="Arial" w:cs="Arial"/>
                <w:color w:val="A9A9A9"/>
                <w:position w:val="-2"/>
                <w:sz w:val="18"/>
                <w:szCs w:val="18"/>
              </w:rPr>
              <w:t>(žig in podpis)</w:t>
            </w:r>
          </w:p>
        </w:tc>
      </w:tr>
    </w:tbl>
    <w:p w14:paraId="7C506FFF" w14:textId="77777777" w:rsidR="00260775" w:rsidRDefault="00260775">
      <w:pPr>
        <w:sectPr w:rsidR="00260775" w:rsidSect="0098351C">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14:paraId="34E58BA3"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11</w:t>
      </w:r>
    </w:p>
    <w:p w14:paraId="652ACBBF" w14:textId="77777777" w:rsidR="0098351C" w:rsidRPr="00252358" w:rsidRDefault="0098351C" w:rsidP="0098351C"/>
    <w:p w14:paraId="35D74EEE"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FFBD38F" w14:textId="77777777" w:rsidR="0098351C" w:rsidRDefault="0098351C" w:rsidP="0098351C">
      <w:pPr>
        <w:spacing w:after="120"/>
        <w:rPr>
          <w:rFonts w:ascii="Arial" w:hAnsi="Arial" w:cs="Arial"/>
        </w:rPr>
      </w:pPr>
    </w:p>
    <w:p w14:paraId="1AEFD949" w14:textId="77777777" w:rsidR="00260775" w:rsidRDefault="0098351C">
      <w:pPr>
        <w:spacing w:before="225" w:after="225" w:line="240" w:lineRule="auto"/>
        <w:jc w:val="both"/>
      </w:pPr>
      <w:r>
        <w:rPr>
          <w:rFonts w:ascii="Arial" w:hAnsi="Arial" w:cs="Arial"/>
          <w:color w:val="000000"/>
          <w:sz w:val="18"/>
          <w:szCs w:val="18"/>
        </w:rPr>
        <w:t>V zvezi z javnim naročilom »Nakup gasilske avtolestve za potrebe Prostovoljnega gasilskega društva Ilirska Bistrica«,</w:t>
      </w:r>
    </w:p>
    <w:p w14:paraId="7E6F922B" w14:textId="77777777" w:rsidR="00260775" w:rsidRDefault="0098351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94774DC" w14:textId="77777777" w:rsidR="00260775" w:rsidRDefault="0098351C">
      <w:pPr>
        <w:spacing w:before="225" w:after="225" w:line="240" w:lineRule="auto"/>
        <w:jc w:val="both"/>
      </w:pPr>
      <w:r>
        <w:rPr>
          <w:rFonts w:ascii="Arial" w:hAnsi="Arial" w:cs="Arial"/>
          <w:color w:val="000000"/>
          <w:sz w:val="18"/>
          <w:szCs w:val="18"/>
        </w:rPr>
        <w:t>Izjavljamo (ustrezno označi):</w:t>
      </w:r>
    </w:p>
    <w:p w14:paraId="655ACB80" w14:textId="77777777" w:rsidR="00260775" w:rsidRDefault="0098351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73DD473" w14:textId="77777777" w:rsidR="00260775" w:rsidRDefault="0098351C">
      <w:pPr>
        <w:spacing w:before="225" w:after="225" w:line="240" w:lineRule="auto"/>
        <w:jc w:val="both"/>
      </w:pPr>
      <w:r>
        <w:rPr>
          <w:rFonts w:ascii="Arial" w:hAnsi="Arial" w:cs="Arial"/>
          <w:color w:val="000000"/>
          <w:sz w:val="18"/>
          <w:szCs w:val="18"/>
        </w:rPr>
        <w:t>[   ] NE zahtevamo izvedbe neposrednih plačil.</w:t>
      </w:r>
    </w:p>
    <w:p w14:paraId="4A0C2FA5" w14:textId="77777777" w:rsidR="00260775" w:rsidRDefault="0098351C">
      <w:pPr>
        <w:spacing w:before="225" w:after="225" w:line="240" w:lineRule="auto"/>
        <w:jc w:val="both"/>
      </w:pPr>
      <w:r>
        <w:rPr>
          <w:rFonts w:ascii="Arial" w:hAnsi="Arial" w:cs="Arial"/>
          <w:color w:val="000000"/>
          <w:sz w:val="18"/>
          <w:szCs w:val="18"/>
        </w:rPr>
        <w:t> </w:t>
      </w:r>
    </w:p>
    <w:p w14:paraId="508CAE0C" w14:textId="77777777" w:rsidR="00260775" w:rsidRDefault="0098351C">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60775" w14:paraId="61FB212C" w14:textId="77777777">
        <w:tc>
          <w:tcPr>
            <w:tcW w:w="2500" w:type="pct"/>
            <w:tcMar>
              <w:top w:w="75" w:type="dxa"/>
              <w:bottom w:w="75" w:type="dxa"/>
            </w:tcMar>
            <w:vAlign w:val="center"/>
          </w:tcPr>
          <w:p w14:paraId="3FFDEBC9"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0B4B474E" w14:textId="77777777" w:rsidR="00260775" w:rsidRDefault="0098351C">
            <w:r>
              <w:rPr>
                <w:rFonts w:ascii="Arial" w:hAnsi="Arial" w:cs="Arial"/>
                <w:color w:val="000000"/>
                <w:position w:val="-2"/>
                <w:sz w:val="18"/>
                <w:szCs w:val="18"/>
              </w:rPr>
              <w:t>Ime in priimek: _____________________</w:t>
            </w:r>
          </w:p>
        </w:tc>
      </w:tr>
      <w:tr w:rsidR="00260775" w14:paraId="39E4F939" w14:textId="77777777">
        <w:tc>
          <w:tcPr>
            <w:tcW w:w="2500" w:type="pct"/>
            <w:tcMar>
              <w:top w:w="75" w:type="dxa"/>
              <w:bottom w:w="75" w:type="dxa"/>
            </w:tcMar>
            <w:vAlign w:val="center"/>
          </w:tcPr>
          <w:p w14:paraId="7A348AC5"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4CBC9616" w14:textId="77777777" w:rsidR="00260775" w:rsidRDefault="00260775"/>
          <w:p w14:paraId="79D6A0D5" w14:textId="77777777" w:rsidR="00260775" w:rsidRDefault="0098351C">
            <w:pPr>
              <w:jc w:val="center"/>
            </w:pPr>
            <w:r>
              <w:rPr>
                <w:rFonts w:ascii="Arial" w:hAnsi="Arial" w:cs="Arial"/>
                <w:color w:val="A9A9A9"/>
                <w:position w:val="-2"/>
                <w:sz w:val="18"/>
                <w:szCs w:val="18"/>
              </w:rPr>
              <w:t>(žig in podpis)</w:t>
            </w:r>
          </w:p>
        </w:tc>
      </w:tr>
    </w:tbl>
    <w:p w14:paraId="2039E4A3" w14:textId="77777777" w:rsidR="00260775" w:rsidRDefault="0098351C">
      <w:pPr>
        <w:spacing w:before="225" w:after="225" w:line="240" w:lineRule="auto"/>
        <w:jc w:val="both"/>
      </w:pPr>
      <w:r>
        <w:rPr>
          <w:rFonts w:ascii="Arial" w:hAnsi="Arial" w:cs="Arial"/>
          <w:color w:val="000000"/>
          <w:sz w:val="18"/>
          <w:szCs w:val="18"/>
        </w:rPr>
        <w:t> </w:t>
      </w:r>
    </w:p>
    <w:p w14:paraId="68050E64" w14:textId="77777777" w:rsidR="00260775" w:rsidRDefault="0098351C">
      <w:pPr>
        <w:spacing w:before="225" w:after="225" w:line="240" w:lineRule="auto"/>
        <w:jc w:val="both"/>
      </w:pPr>
      <w:r>
        <w:rPr>
          <w:rFonts w:ascii="Arial" w:hAnsi="Arial" w:cs="Arial"/>
          <w:color w:val="000000"/>
          <w:sz w:val="18"/>
          <w:szCs w:val="18"/>
        </w:rPr>
        <w:t> </w:t>
      </w:r>
    </w:p>
    <w:p w14:paraId="2505EF9E" w14:textId="77777777" w:rsidR="00260775" w:rsidRDefault="0098351C">
      <w:pPr>
        <w:spacing w:before="225" w:after="225" w:line="240" w:lineRule="auto"/>
        <w:jc w:val="both"/>
      </w:pPr>
      <w:r>
        <w:rPr>
          <w:rFonts w:ascii="Arial" w:hAnsi="Arial" w:cs="Arial"/>
          <w:color w:val="000000"/>
          <w:sz w:val="18"/>
          <w:szCs w:val="18"/>
        </w:rPr>
        <w:t> </w:t>
      </w:r>
    </w:p>
    <w:p w14:paraId="6FC63957" w14:textId="77777777" w:rsidR="00260775" w:rsidRDefault="0098351C">
      <w:pPr>
        <w:spacing w:before="225" w:after="225" w:line="240" w:lineRule="auto"/>
        <w:jc w:val="both"/>
      </w:pPr>
      <w:r>
        <w:rPr>
          <w:rFonts w:ascii="Arial" w:hAnsi="Arial" w:cs="Arial"/>
          <w:b/>
          <w:bCs/>
          <w:i/>
          <w:iCs/>
          <w:color w:val="000000"/>
          <w:sz w:val="18"/>
          <w:szCs w:val="18"/>
          <w:u w:val="single"/>
        </w:rPr>
        <w:t>Opomba:</w:t>
      </w:r>
    </w:p>
    <w:p w14:paraId="2292C09C" w14:textId="77777777" w:rsidR="00260775" w:rsidRDefault="0098351C">
      <w:pPr>
        <w:spacing w:before="225" w:after="225" w:line="240" w:lineRule="auto"/>
        <w:jc w:val="both"/>
      </w:pPr>
      <w:r>
        <w:rPr>
          <w:rFonts w:ascii="Arial" w:hAnsi="Arial" w:cs="Arial"/>
          <w:i/>
          <w:iCs/>
          <w:color w:val="000000"/>
          <w:sz w:val="18"/>
          <w:szCs w:val="18"/>
        </w:rPr>
        <w:t>V primeru večjega števila podizvajalcev se obrazec fotokopira.</w:t>
      </w:r>
    </w:p>
    <w:p w14:paraId="72F3D9D7" w14:textId="77777777" w:rsidR="00260775" w:rsidRDefault="00260775">
      <w:pPr>
        <w:sectPr w:rsidR="00260775" w:rsidSect="0098351C">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0FF8FDA7"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12</w:t>
      </w:r>
    </w:p>
    <w:p w14:paraId="5E279C8C" w14:textId="77777777" w:rsidR="0098351C" w:rsidRPr="00252358" w:rsidRDefault="0098351C" w:rsidP="0098351C"/>
    <w:p w14:paraId="30AD9F7F"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FCC8F8D" w14:textId="77777777" w:rsidR="0098351C" w:rsidRDefault="0098351C" w:rsidP="0098351C">
      <w:pPr>
        <w:spacing w:after="120"/>
        <w:rPr>
          <w:rFonts w:ascii="Arial" w:hAnsi="Arial" w:cs="Arial"/>
        </w:rPr>
      </w:pPr>
    </w:p>
    <w:p w14:paraId="35ABC17B" w14:textId="77777777" w:rsidR="00260775" w:rsidRDefault="0098351C">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Nakup gasilske avtolestve za potrebe Prostovoljnega gasilskega društva Ilirska Bistrica</w:t>
      </w:r>
      <w:r>
        <w:rPr>
          <w:rFonts w:ascii="Arial" w:hAnsi="Arial" w:cs="Arial"/>
          <w:color w:val="000000"/>
          <w:sz w:val="18"/>
          <w:szCs w:val="18"/>
        </w:rPr>
        <w:t>«,</w:t>
      </w:r>
    </w:p>
    <w:p w14:paraId="192A5A70" w14:textId="77777777" w:rsidR="00260775" w:rsidRDefault="0098351C">
      <w:pPr>
        <w:spacing w:before="225" w:after="225" w:line="240" w:lineRule="auto"/>
        <w:jc w:val="both"/>
      </w:pPr>
      <w:r>
        <w:rPr>
          <w:rFonts w:ascii="Arial" w:hAnsi="Arial" w:cs="Arial"/>
          <w:color w:val="000000"/>
          <w:sz w:val="18"/>
          <w:szCs w:val="18"/>
        </w:rPr>
        <w:t>izjavljamo, da (ustrezno označi in izpolni):</w:t>
      </w:r>
    </w:p>
    <w:p w14:paraId="08DC2A7F" w14:textId="77777777" w:rsidR="00260775" w:rsidRDefault="0098351C">
      <w:pPr>
        <w:spacing w:before="225" w:after="225" w:line="240" w:lineRule="auto"/>
        <w:jc w:val="both"/>
      </w:pPr>
      <w:r>
        <w:rPr>
          <w:rFonts w:ascii="Arial" w:hAnsi="Arial" w:cs="Arial"/>
          <w:b/>
          <w:bCs/>
          <w:color w:val="000000"/>
          <w:sz w:val="18"/>
          <w:szCs w:val="18"/>
        </w:rPr>
        <w:t>[   ] ne nastopamo s podizvajalci</w:t>
      </w:r>
    </w:p>
    <w:p w14:paraId="0156F945" w14:textId="77777777" w:rsidR="00260775" w:rsidRDefault="0098351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260775" w14:paraId="781FB76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A58936" w14:textId="77777777" w:rsidR="00260775" w:rsidRDefault="0098351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8D987C" w14:textId="77777777" w:rsidR="00260775" w:rsidRDefault="0098351C">
            <w:r>
              <w:rPr>
                <w:rFonts w:ascii="Arial" w:hAnsi="Arial" w:cs="Arial"/>
                <w:color w:val="000000"/>
                <w:position w:val="-2"/>
                <w:sz w:val="18"/>
                <w:szCs w:val="18"/>
              </w:rPr>
              <w:t> </w:t>
            </w:r>
          </w:p>
        </w:tc>
      </w:tr>
      <w:tr w:rsidR="00260775" w14:paraId="43E6D99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CBE0A7" w14:textId="77777777" w:rsidR="00260775" w:rsidRDefault="0098351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7658C8" w14:textId="77777777" w:rsidR="00260775" w:rsidRDefault="0098351C">
            <w:pPr>
              <w:spacing w:before="135" w:after="135"/>
              <w:jc w:val="both"/>
              <w:textAlignment w:val="center"/>
            </w:pPr>
            <w:r>
              <w:rPr>
                <w:rFonts w:ascii="Arial" w:hAnsi="Arial" w:cs="Arial"/>
                <w:color w:val="000000"/>
                <w:position w:val="-2"/>
                <w:sz w:val="18"/>
                <w:szCs w:val="18"/>
              </w:rPr>
              <w:t>Opis del, ki jih bo izvedel podizvajalec:</w:t>
            </w:r>
          </w:p>
          <w:p w14:paraId="2A38E313" w14:textId="77777777" w:rsidR="00260775" w:rsidRDefault="0098351C">
            <w:pPr>
              <w:spacing w:before="135" w:after="135"/>
              <w:jc w:val="both"/>
              <w:textAlignment w:val="center"/>
            </w:pPr>
            <w:r>
              <w:rPr>
                <w:rFonts w:ascii="Arial" w:hAnsi="Arial" w:cs="Arial"/>
                <w:color w:val="000000"/>
                <w:position w:val="-2"/>
                <w:sz w:val="18"/>
                <w:szCs w:val="18"/>
              </w:rPr>
              <w:t> </w:t>
            </w:r>
          </w:p>
          <w:p w14:paraId="636C1176" w14:textId="77777777" w:rsidR="00260775" w:rsidRDefault="0098351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60775" w14:paraId="539D414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36947B" w14:textId="77777777" w:rsidR="00260775" w:rsidRDefault="0098351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EAFA9D" w14:textId="77777777" w:rsidR="00260775" w:rsidRDefault="0098351C">
            <w:r>
              <w:rPr>
                <w:rFonts w:ascii="Arial" w:hAnsi="Arial" w:cs="Arial"/>
                <w:color w:val="000000"/>
                <w:position w:val="-2"/>
                <w:sz w:val="18"/>
                <w:szCs w:val="18"/>
              </w:rPr>
              <w:t> </w:t>
            </w:r>
          </w:p>
        </w:tc>
      </w:tr>
      <w:tr w:rsidR="00260775" w14:paraId="15D960C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DD744A" w14:textId="77777777" w:rsidR="00260775" w:rsidRDefault="0098351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C329A1" w14:textId="77777777" w:rsidR="00260775" w:rsidRDefault="0098351C">
            <w:pPr>
              <w:spacing w:before="135" w:after="135"/>
              <w:jc w:val="both"/>
              <w:textAlignment w:val="center"/>
            </w:pPr>
            <w:r>
              <w:rPr>
                <w:rFonts w:ascii="Arial" w:hAnsi="Arial" w:cs="Arial"/>
                <w:color w:val="000000"/>
                <w:position w:val="-2"/>
                <w:sz w:val="18"/>
                <w:szCs w:val="18"/>
              </w:rPr>
              <w:t>Opis del, ki jih bo izvedel podizvajalec:</w:t>
            </w:r>
          </w:p>
          <w:p w14:paraId="1E20CACD" w14:textId="77777777" w:rsidR="00260775" w:rsidRDefault="0098351C">
            <w:pPr>
              <w:spacing w:before="135" w:after="135"/>
              <w:jc w:val="both"/>
              <w:textAlignment w:val="center"/>
            </w:pPr>
            <w:r>
              <w:rPr>
                <w:rFonts w:ascii="Arial" w:hAnsi="Arial" w:cs="Arial"/>
                <w:color w:val="000000"/>
                <w:position w:val="-2"/>
                <w:sz w:val="18"/>
                <w:szCs w:val="18"/>
              </w:rPr>
              <w:t> </w:t>
            </w:r>
          </w:p>
          <w:p w14:paraId="6B10CE9F" w14:textId="77777777" w:rsidR="00260775" w:rsidRDefault="0098351C">
            <w:pPr>
              <w:spacing w:before="135" w:after="135"/>
              <w:jc w:val="both"/>
              <w:textAlignment w:val="center"/>
            </w:pPr>
            <w:r>
              <w:rPr>
                <w:rFonts w:ascii="Arial" w:hAnsi="Arial" w:cs="Arial"/>
                <w:color w:val="000000"/>
                <w:position w:val="-2"/>
                <w:sz w:val="18"/>
                <w:szCs w:val="18"/>
              </w:rPr>
              <w:t>% končne ponudbe vrednosti, ki jo bo izvedel podizvajalec: ____</w:t>
            </w:r>
          </w:p>
          <w:p w14:paraId="7ED393C8" w14:textId="77777777" w:rsidR="00260775" w:rsidRDefault="0098351C">
            <w:pPr>
              <w:spacing w:before="135" w:after="135"/>
              <w:jc w:val="both"/>
              <w:textAlignment w:val="center"/>
            </w:pPr>
            <w:r>
              <w:rPr>
                <w:rFonts w:ascii="Arial" w:hAnsi="Arial" w:cs="Arial"/>
                <w:color w:val="000000"/>
                <w:position w:val="-2"/>
                <w:sz w:val="18"/>
                <w:szCs w:val="18"/>
              </w:rPr>
              <w:t> </w:t>
            </w:r>
          </w:p>
        </w:tc>
      </w:tr>
    </w:tbl>
    <w:p w14:paraId="4F61CB1E" w14:textId="77777777" w:rsidR="00260775" w:rsidRDefault="0098351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5BA132A" w14:textId="77777777" w:rsidR="00260775" w:rsidRDefault="0098351C">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60775" w14:paraId="28F61DDF" w14:textId="77777777">
        <w:tc>
          <w:tcPr>
            <w:tcW w:w="4080" w:type="dxa"/>
            <w:tcMar>
              <w:top w:w="135" w:type="dxa"/>
              <w:bottom w:w="135" w:type="dxa"/>
            </w:tcMar>
            <w:vAlign w:val="center"/>
          </w:tcPr>
          <w:p w14:paraId="7E7E2738" w14:textId="77777777" w:rsidR="00260775" w:rsidRDefault="0098351C">
            <w:r>
              <w:rPr>
                <w:rFonts w:ascii="Arial" w:hAnsi="Arial" w:cs="Arial"/>
                <w:color w:val="000000"/>
                <w:position w:val="-2"/>
                <w:sz w:val="18"/>
                <w:szCs w:val="18"/>
              </w:rPr>
              <w:t>Kraj in datum:</w:t>
            </w:r>
          </w:p>
        </w:tc>
        <w:tc>
          <w:tcPr>
            <w:tcW w:w="0" w:type="auto"/>
            <w:tcMar>
              <w:top w:w="135" w:type="dxa"/>
              <w:bottom w:w="135" w:type="dxa"/>
            </w:tcMar>
            <w:vAlign w:val="center"/>
          </w:tcPr>
          <w:p w14:paraId="48B37E03" w14:textId="77777777" w:rsidR="00260775" w:rsidRDefault="0098351C">
            <w:r>
              <w:rPr>
                <w:rFonts w:ascii="Arial" w:hAnsi="Arial" w:cs="Arial"/>
                <w:color w:val="000000"/>
                <w:position w:val="-2"/>
                <w:sz w:val="18"/>
                <w:szCs w:val="18"/>
              </w:rPr>
              <w:t>Ime in priimek: _____________________</w:t>
            </w:r>
          </w:p>
        </w:tc>
      </w:tr>
      <w:tr w:rsidR="00260775" w14:paraId="7F5258DF" w14:textId="77777777">
        <w:tc>
          <w:tcPr>
            <w:tcW w:w="4080" w:type="dxa"/>
            <w:tcMar>
              <w:top w:w="135" w:type="dxa"/>
              <w:bottom w:w="135" w:type="dxa"/>
            </w:tcMar>
            <w:vAlign w:val="center"/>
          </w:tcPr>
          <w:p w14:paraId="04E4B341" w14:textId="77777777" w:rsidR="00260775" w:rsidRDefault="0098351C">
            <w:r>
              <w:rPr>
                <w:rFonts w:ascii="Arial" w:hAnsi="Arial" w:cs="Arial"/>
                <w:color w:val="000000"/>
                <w:position w:val="-2"/>
                <w:sz w:val="18"/>
                <w:szCs w:val="18"/>
              </w:rPr>
              <w:t> </w:t>
            </w:r>
          </w:p>
        </w:tc>
        <w:tc>
          <w:tcPr>
            <w:tcW w:w="0" w:type="auto"/>
            <w:tcMar>
              <w:top w:w="135" w:type="dxa"/>
              <w:bottom w:w="135" w:type="dxa"/>
            </w:tcMar>
            <w:vAlign w:val="center"/>
          </w:tcPr>
          <w:p w14:paraId="54BD83C7" w14:textId="77777777" w:rsidR="00260775" w:rsidRDefault="00260775"/>
          <w:p w14:paraId="057547DB" w14:textId="77777777" w:rsidR="00260775" w:rsidRDefault="0098351C">
            <w:pPr>
              <w:jc w:val="center"/>
            </w:pPr>
            <w:r>
              <w:rPr>
                <w:rFonts w:ascii="Arial" w:hAnsi="Arial" w:cs="Arial"/>
                <w:color w:val="A9A9A9"/>
                <w:position w:val="-2"/>
                <w:sz w:val="18"/>
                <w:szCs w:val="18"/>
              </w:rPr>
              <w:t>(žig in podpis)</w:t>
            </w:r>
          </w:p>
        </w:tc>
      </w:tr>
    </w:tbl>
    <w:p w14:paraId="15286BAF" w14:textId="77777777" w:rsidR="00260775" w:rsidRDefault="0098351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AB7D80A" w14:textId="77777777" w:rsidR="00260775" w:rsidRDefault="00260775">
      <w:pPr>
        <w:sectPr w:rsidR="00260775" w:rsidSect="0098351C">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09E7CBB5" w14:textId="77777777" w:rsidR="0098351C" w:rsidRPr="00590863" w:rsidRDefault="0098351C" w:rsidP="0098351C">
      <w:pPr>
        <w:spacing w:after="0"/>
        <w:jc w:val="right"/>
        <w:rPr>
          <w:rFonts w:ascii="Arial" w:hAnsi="Arial" w:cs="Arial"/>
          <w:sz w:val="18"/>
          <w:szCs w:val="18"/>
        </w:rPr>
      </w:pPr>
      <w:r w:rsidRPr="00590863">
        <w:rPr>
          <w:rFonts w:ascii="Arial" w:hAnsi="Arial" w:cs="Arial"/>
          <w:sz w:val="18"/>
          <w:szCs w:val="18"/>
        </w:rPr>
        <w:lastRenderedPageBreak/>
        <w:t>Obrazec št: 13</w:t>
      </w:r>
    </w:p>
    <w:p w14:paraId="1C7E8A97" w14:textId="77777777" w:rsidR="0098351C" w:rsidRPr="00252358" w:rsidRDefault="0098351C" w:rsidP="0098351C"/>
    <w:p w14:paraId="3D97804C" w14:textId="77777777" w:rsidR="0098351C" w:rsidRDefault="0098351C" w:rsidP="0098351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821BB59" w14:textId="77777777" w:rsidR="0098351C" w:rsidRDefault="0098351C" w:rsidP="0098351C">
      <w:pPr>
        <w:spacing w:after="120"/>
        <w:rPr>
          <w:rFonts w:ascii="Arial" w:hAnsi="Arial" w:cs="Arial"/>
        </w:rPr>
      </w:pPr>
    </w:p>
    <w:p w14:paraId="411D3A12" w14:textId="77777777" w:rsidR="00260775" w:rsidRDefault="0098351C">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9499E61" w14:textId="77777777" w:rsidR="00260775" w:rsidRDefault="0098351C">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60775" w14:paraId="4CC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4DC0E9" w14:textId="77777777" w:rsidR="00260775" w:rsidRDefault="0098351C">
            <w:pPr>
              <w:spacing w:before="135" w:after="135"/>
              <w:jc w:val="both"/>
              <w:textAlignment w:val="center"/>
            </w:pPr>
            <w:r>
              <w:rPr>
                <w:rFonts w:ascii="Arial" w:hAnsi="Arial" w:cs="Arial"/>
                <w:b/>
                <w:bCs/>
                <w:color w:val="000000"/>
                <w:position w:val="-2"/>
                <w:sz w:val="18"/>
                <w:szCs w:val="18"/>
              </w:rPr>
              <w:t>Ime in priimek</w:t>
            </w:r>
          </w:p>
          <w:p w14:paraId="19EE8409" w14:textId="77777777" w:rsidR="00260775" w:rsidRDefault="0098351C">
            <w:pPr>
              <w:spacing w:before="135" w:after="135"/>
              <w:jc w:val="both"/>
              <w:textAlignment w:val="center"/>
            </w:pPr>
            <w:r>
              <w:rPr>
                <w:rFonts w:ascii="Arial" w:hAnsi="Arial" w:cs="Arial"/>
                <w:b/>
                <w:bCs/>
                <w:color w:val="000000"/>
                <w:position w:val="-2"/>
                <w:sz w:val="18"/>
                <w:szCs w:val="18"/>
              </w:rPr>
              <w:t>ali</w:t>
            </w:r>
          </w:p>
          <w:p w14:paraId="6E4C1B7E" w14:textId="77777777" w:rsidR="00260775" w:rsidRDefault="0098351C">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7A2E3" w14:textId="77777777" w:rsidR="00260775" w:rsidRDefault="0098351C">
            <w:pPr>
              <w:spacing w:before="135" w:after="135"/>
              <w:jc w:val="both"/>
              <w:textAlignment w:val="center"/>
            </w:pPr>
            <w:r>
              <w:rPr>
                <w:rFonts w:ascii="Arial" w:hAnsi="Arial" w:cs="Arial"/>
                <w:b/>
                <w:bCs/>
                <w:color w:val="000000"/>
                <w:position w:val="-2"/>
                <w:sz w:val="18"/>
                <w:szCs w:val="18"/>
              </w:rPr>
              <w:t>Naslov prebivališča</w:t>
            </w:r>
          </w:p>
          <w:p w14:paraId="1DC0D0E2" w14:textId="77777777" w:rsidR="00260775" w:rsidRDefault="0098351C">
            <w:pPr>
              <w:spacing w:before="135" w:after="135"/>
              <w:jc w:val="both"/>
              <w:textAlignment w:val="center"/>
            </w:pPr>
            <w:r>
              <w:rPr>
                <w:rFonts w:ascii="Arial" w:hAnsi="Arial" w:cs="Arial"/>
                <w:b/>
                <w:bCs/>
                <w:color w:val="000000"/>
                <w:position w:val="-2"/>
                <w:sz w:val="18"/>
                <w:szCs w:val="18"/>
              </w:rPr>
              <w:t>ali</w:t>
            </w:r>
          </w:p>
          <w:p w14:paraId="091A2FAB" w14:textId="77777777" w:rsidR="00260775" w:rsidRDefault="0098351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6420" w14:textId="77777777" w:rsidR="00260775" w:rsidRDefault="0098351C">
            <w:pPr>
              <w:spacing w:before="135" w:after="135"/>
              <w:jc w:val="both"/>
              <w:textAlignment w:val="center"/>
            </w:pPr>
            <w:r>
              <w:rPr>
                <w:rFonts w:ascii="Arial" w:hAnsi="Arial" w:cs="Arial"/>
                <w:b/>
                <w:bCs/>
                <w:color w:val="000000"/>
                <w:position w:val="-2"/>
                <w:sz w:val="18"/>
                <w:szCs w:val="18"/>
              </w:rPr>
              <w:t>Delež lastništva</w:t>
            </w:r>
          </w:p>
          <w:p w14:paraId="3344F186" w14:textId="77777777" w:rsidR="00260775" w:rsidRDefault="0098351C">
            <w:pPr>
              <w:spacing w:before="135" w:after="135"/>
              <w:jc w:val="both"/>
              <w:textAlignment w:val="center"/>
            </w:pPr>
            <w:r>
              <w:rPr>
                <w:rFonts w:ascii="Arial" w:hAnsi="Arial" w:cs="Arial"/>
                <w:b/>
                <w:bCs/>
                <w:color w:val="000000"/>
                <w:position w:val="-2"/>
                <w:sz w:val="18"/>
                <w:szCs w:val="18"/>
              </w:rPr>
              <w:t>ali</w:t>
            </w:r>
          </w:p>
          <w:p w14:paraId="76F2699C" w14:textId="77777777" w:rsidR="00260775" w:rsidRDefault="0098351C">
            <w:pPr>
              <w:spacing w:before="135" w:after="135"/>
              <w:jc w:val="both"/>
              <w:textAlignment w:val="center"/>
            </w:pPr>
            <w:r>
              <w:rPr>
                <w:rFonts w:ascii="Arial" w:hAnsi="Arial" w:cs="Arial"/>
                <w:b/>
                <w:bCs/>
                <w:color w:val="000000"/>
                <w:position w:val="-2"/>
                <w:sz w:val="18"/>
                <w:szCs w:val="18"/>
              </w:rPr>
              <w:t>Delež lastništva gospodarskega subjekta</w:t>
            </w:r>
          </w:p>
        </w:tc>
      </w:tr>
      <w:tr w:rsidR="00260775" w14:paraId="33C7D4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E6DD82"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CC8C9C"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B01FB" w14:textId="77777777" w:rsidR="00260775" w:rsidRDefault="0098351C">
            <w:pPr>
              <w:spacing w:before="135" w:after="135"/>
              <w:jc w:val="both"/>
              <w:textAlignment w:val="center"/>
            </w:pPr>
            <w:r>
              <w:rPr>
                <w:rFonts w:ascii="Arial" w:hAnsi="Arial" w:cs="Arial"/>
                <w:color w:val="000000"/>
                <w:position w:val="-2"/>
                <w:sz w:val="18"/>
                <w:szCs w:val="18"/>
              </w:rPr>
              <w:t> </w:t>
            </w:r>
          </w:p>
        </w:tc>
      </w:tr>
      <w:tr w:rsidR="00260775" w14:paraId="1C2E63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379AB1"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362C9A"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59E18B" w14:textId="77777777" w:rsidR="00260775" w:rsidRDefault="0098351C">
            <w:pPr>
              <w:spacing w:before="135" w:after="135"/>
              <w:jc w:val="both"/>
              <w:textAlignment w:val="center"/>
            </w:pPr>
            <w:r>
              <w:rPr>
                <w:rFonts w:ascii="Arial" w:hAnsi="Arial" w:cs="Arial"/>
                <w:color w:val="000000"/>
                <w:position w:val="-2"/>
                <w:sz w:val="18"/>
                <w:szCs w:val="18"/>
              </w:rPr>
              <w:t> </w:t>
            </w:r>
          </w:p>
        </w:tc>
      </w:tr>
      <w:tr w:rsidR="00260775" w14:paraId="64F6406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C00B8"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45E38"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F8034" w14:textId="77777777" w:rsidR="00260775" w:rsidRDefault="0098351C">
            <w:pPr>
              <w:spacing w:before="135" w:after="135"/>
              <w:jc w:val="both"/>
              <w:textAlignment w:val="center"/>
            </w:pPr>
            <w:r>
              <w:rPr>
                <w:rFonts w:ascii="Arial" w:hAnsi="Arial" w:cs="Arial"/>
                <w:color w:val="000000"/>
                <w:position w:val="-2"/>
                <w:sz w:val="18"/>
                <w:szCs w:val="18"/>
              </w:rPr>
              <w:t> </w:t>
            </w:r>
          </w:p>
        </w:tc>
      </w:tr>
      <w:tr w:rsidR="00260775" w14:paraId="20C5F7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109BE2"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9145A"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CEA612" w14:textId="77777777" w:rsidR="00260775" w:rsidRDefault="0098351C">
            <w:pPr>
              <w:spacing w:before="135" w:after="135"/>
              <w:jc w:val="both"/>
              <w:textAlignment w:val="center"/>
            </w:pPr>
            <w:r>
              <w:rPr>
                <w:rFonts w:ascii="Arial" w:hAnsi="Arial" w:cs="Arial"/>
                <w:color w:val="000000"/>
                <w:position w:val="-2"/>
                <w:sz w:val="18"/>
                <w:szCs w:val="18"/>
              </w:rPr>
              <w:t> </w:t>
            </w:r>
          </w:p>
        </w:tc>
      </w:tr>
    </w:tbl>
    <w:p w14:paraId="65B5BA9A" w14:textId="77777777" w:rsidR="00260775" w:rsidRDefault="0098351C">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60775" w14:paraId="133807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C48781" w14:textId="77777777" w:rsidR="00260775" w:rsidRDefault="0098351C">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F2660" w14:textId="77777777" w:rsidR="00260775" w:rsidRDefault="0098351C">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BFE16E" w14:textId="77777777" w:rsidR="00260775" w:rsidRDefault="0098351C">
            <w:pPr>
              <w:spacing w:before="135" w:after="135"/>
              <w:jc w:val="both"/>
              <w:textAlignment w:val="center"/>
            </w:pPr>
            <w:r>
              <w:rPr>
                <w:rFonts w:ascii="Arial" w:hAnsi="Arial" w:cs="Arial"/>
                <w:b/>
                <w:bCs/>
                <w:color w:val="000000"/>
                <w:position w:val="-2"/>
                <w:sz w:val="18"/>
                <w:szCs w:val="18"/>
              </w:rPr>
              <w:t>Delež lastništva gospodarskega subjekta</w:t>
            </w:r>
          </w:p>
        </w:tc>
      </w:tr>
      <w:tr w:rsidR="00260775" w14:paraId="694C42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127CD"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0C973"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9D22C9" w14:textId="77777777" w:rsidR="00260775" w:rsidRDefault="0098351C">
            <w:pPr>
              <w:spacing w:before="135" w:after="135"/>
              <w:jc w:val="both"/>
              <w:textAlignment w:val="center"/>
            </w:pPr>
            <w:r>
              <w:rPr>
                <w:rFonts w:ascii="Arial" w:hAnsi="Arial" w:cs="Arial"/>
                <w:color w:val="000000"/>
                <w:position w:val="-2"/>
                <w:sz w:val="18"/>
                <w:szCs w:val="18"/>
              </w:rPr>
              <w:t> </w:t>
            </w:r>
          </w:p>
        </w:tc>
      </w:tr>
      <w:tr w:rsidR="00260775" w14:paraId="39481E1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B22F03"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256CA"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884EE9" w14:textId="77777777" w:rsidR="00260775" w:rsidRDefault="0098351C">
            <w:pPr>
              <w:spacing w:before="135" w:after="135"/>
              <w:jc w:val="both"/>
              <w:textAlignment w:val="center"/>
            </w:pPr>
            <w:r>
              <w:rPr>
                <w:rFonts w:ascii="Arial" w:hAnsi="Arial" w:cs="Arial"/>
                <w:color w:val="000000"/>
                <w:position w:val="-2"/>
                <w:sz w:val="18"/>
                <w:szCs w:val="18"/>
              </w:rPr>
              <w:t> </w:t>
            </w:r>
          </w:p>
        </w:tc>
      </w:tr>
      <w:tr w:rsidR="00260775" w14:paraId="528233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6D283"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6BEFC"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C9A9C2" w14:textId="77777777" w:rsidR="00260775" w:rsidRDefault="0098351C">
            <w:pPr>
              <w:spacing w:before="135" w:after="135"/>
              <w:jc w:val="both"/>
              <w:textAlignment w:val="center"/>
            </w:pPr>
            <w:r>
              <w:rPr>
                <w:rFonts w:ascii="Arial" w:hAnsi="Arial" w:cs="Arial"/>
                <w:color w:val="000000"/>
                <w:position w:val="-2"/>
                <w:sz w:val="18"/>
                <w:szCs w:val="18"/>
              </w:rPr>
              <w:t> </w:t>
            </w:r>
          </w:p>
        </w:tc>
      </w:tr>
      <w:tr w:rsidR="00260775" w14:paraId="154322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4154F"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265C4" w14:textId="77777777" w:rsidR="00260775" w:rsidRDefault="0098351C">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F709E2" w14:textId="77777777" w:rsidR="00260775" w:rsidRDefault="0098351C">
            <w:pPr>
              <w:spacing w:before="135" w:after="135"/>
              <w:jc w:val="both"/>
              <w:textAlignment w:val="center"/>
            </w:pPr>
            <w:r>
              <w:rPr>
                <w:rFonts w:ascii="Arial" w:hAnsi="Arial" w:cs="Arial"/>
                <w:color w:val="000000"/>
                <w:position w:val="-2"/>
                <w:sz w:val="18"/>
                <w:szCs w:val="18"/>
              </w:rPr>
              <w:t> </w:t>
            </w:r>
          </w:p>
        </w:tc>
      </w:tr>
    </w:tbl>
    <w:p w14:paraId="4B973A1E" w14:textId="77777777" w:rsidR="00260775" w:rsidRDefault="0098351C">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60775" w14:paraId="2E5E18A1" w14:textId="77777777">
        <w:tc>
          <w:tcPr>
            <w:tcW w:w="4080" w:type="dxa"/>
            <w:tcMar>
              <w:top w:w="75" w:type="dxa"/>
              <w:bottom w:w="75" w:type="dxa"/>
            </w:tcMar>
            <w:vAlign w:val="center"/>
          </w:tcPr>
          <w:p w14:paraId="039D6BDE" w14:textId="77777777" w:rsidR="00260775" w:rsidRDefault="0098351C">
            <w:r>
              <w:rPr>
                <w:rFonts w:ascii="Arial" w:hAnsi="Arial" w:cs="Arial"/>
                <w:color w:val="000000"/>
                <w:position w:val="-2"/>
                <w:sz w:val="18"/>
                <w:szCs w:val="18"/>
              </w:rPr>
              <w:t>Kraj in datum:</w:t>
            </w:r>
          </w:p>
        </w:tc>
        <w:tc>
          <w:tcPr>
            <w:tcW w:w="0" w:type="auto"/>
            <w:tcMar>
              <w:top w:w="75" w:type="dxa"/>
              <w:bottom w:w="75" w:type="dxa"/>
            </w:tcMar>
            <w:vAlign w:val="center"/>
          </w:tcPr>
          <w:p w14:paraId="493FC464" w14:textId="77777777" w:rsidR="00260775" w:rsidRDefault="0098351C">
            <w:r>
              <w:rPr>
                <w:rFonts w:ascii="Arial" w:hAnsi="Arial" w:cs="Arial"/>
                <w:color w:val="000000"/>
                <w:position w:val="-2"/>
                <w:sz w:val="18"/>
                <w:szCs w:val="18"/>
              </w:rPr>
              <w:t>Ime in priimek: _____________________</w:t>
            </w:r>
          </w:p>
        </w:tc>
      </w:tr>
      <w:tr w:rsidR="00260775" w14:paraId="17EE7DBA" w14:textId="77777777">
        <w:tc>
          <w:tcPr>
            <w:tcW w:w="4080" w:type="dxa"/>
            <w:tcMar>
              <w:top w:w="75" w:type="dxa"/>
              <w:bottom w:w="75" w:type="dxa"/>
            </w:tcMar>
            <w:vAlign w:val="center"/>
          </w:tcPr>
          <w:p w14:paraId="6AE3AC55" w14:textId="77777777" w:rsidR="00260775" w:rsidRDefault="0098351C">
            <w:r>
              <w:rPr>
                <w:rFonts w:ascii="Arial" w:hAnsi="Arial" w:cs="Arial"/>
                <w:color w:val="000000"/>
                <w:position w:val="-2"/>
                <w:sz w:val="18"/>
                <w:szCs w:val="18"/>
              </w:rPr>
              <w:t> </w:t>
            </w:r>
          </w:p>
        </w:tc>
        <w:tc>
          <w:tcPr>
            <w:tcW w:w="0" w:type="auto"/>
            <w:tcMar>
              <w:top w:w="75" w:type="dxa"/>
              <w:bottom w:w="75" w:type="dxa"/>
            </w:tcMar>
            <w:vAlign w:val="center"/>
          </w:tcPr>
          <w:p w14:paraId="3B571C89" w14:textId="77777777" w:rsidR="00260775" w:rsidRDefault="0098351C">
            <w:pPr>
              <w:jc w:val="center"/>
            </w:pPr>
            <w:r>
              <w:rPr>
                <w:rFonts w:ascii="Arial" w:hAnsi="Arial" w:cs="Arial"/>
                <w:color w:val="000000"/>
                <w:position w:val="-2"/>
                <w:sz w:val="18"/>
                <w:szCs w:val="18"/>
              </w:rPr>
              <w:t>(žig in podpis)</w:t>
            </w:r>
          </w:p>
        </w:tc>
      </w:tr>
    </w:tbl>
    <w:p w14:paraId="335A06C3" w14:textId="77777777" w:rsidR="00260775" w:rsidRDefault="0098351C">
      <w:pPr>
        <w:spacing w:before="225" w:after="225" w:line="240" w:lineRule="auto"/>
        <w:jc w:val="both"/>
      </w:pPr>
      <w:r>
        <w:rPr>
          <w:rFonts w:ascii="Arial" w:hAnsi="Arial" w:cs="Arial"/>
          <w:color w:val="000000"/>
          <w:sz w:val="18"/>
          <w:szCs w:val="18"/>
        </w:rPr>
        <w:t> </w:t>
      </w:r>
    </w:p>
    <w:p w14:paraId="1FC2378A" w14:textId="77777777" w:rsidR="00260775" w:rsidRDefault="0098351C">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8D974A8" w14:textId="77777777" w:rsidR="00260775" w:rsidRDefault="00260775">
      <w:pPr>
        <w:sectPr w:rsidR="00260775" w:rsidSect="0098351C">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495D54D4" w14:textId="77777777" w:rsidR="0098351C" w:rsidRPr="00116091" w:rsidRDefault="0098351C" w:rsidP="0098351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C8C3657" w14:textId="77777777" w:rsidR="0098351C" w:rsidRDefault="0098351C" w:rsidP="0098351C">
      <w:pPr>
        <w:rPr>
          <w:rFonts w:ascii="Arial" w:hAnsi="Arial" w:cs="Arial"/>
        </w:rPr>
      </w:pPr>
    </w:p>
    <w:p w14:paraId="4A0D5B9B" w14:textId="256F59DF" w:rsidR="00260775" w:rsidRDefault="0098351C">
      <w:pPr>
        <w:spacing w:before="224" w:after="224" w:line="240" w:lineRule="auto"/>
        <w:jc w:val="center"/>
        <w:outlineLvl w:val="1"/>
      </w:pPr>
      <w:r>
        <w:rPr>
          <w:rFonts w:ascii="Arial" w:hAnsi="Arial" w:cs="Arial"/>
          <w:b/>
          <w:bCs/>
          <w:color w:val="000000"/>
          <w:sz w:val="27"/>
          <w:szCs w:val="27"/>
        </w:rPr>
        <w:t>POGODBA O DOBAVI</w:t>
      </w:r>
      <w:r w:rsidR="00094B40">
        <w:rPr>
          <w:rFonts w:ascii="Arial" w:hAnsi="Arial" w:cs="Arial"/>
          <w:b/>
          <w:bCs/>
          <w:color w:val="000000"/>
          <w:sz w:val="27"/>
          <w:szCs w:val="27"/>
        </w:rPr>
        <w:t xml:space="preserve"> GASILSKE AVTOLESTVE ZA POTREBE PROSTOVOLJNEGA GASILSKEGA DRUŠTVA ILIRSKA BISTRICA</w:t>
      </w:r>
    </w:p>
    <w:p w14:paraId="7D802564" w14:textId="77777777" w:rsidR="00260775" w:rsidRDefault="0098351C">
      <w:pPr>
        <w:spacing w:before="225" w:after="225" w:line="240" w:lineRule="auto"/>
        <w:jc w:val="center"/>
      </w:pPr>
      <w:r>
        <w:rPr>
          <w:rFonts w:ascii="Arial" w:hAnsi="Arial" w:cs="Arial"/>
          <w:color w:val="000000"/>
          <w:sz w:val="18"/>
          <w:szCs w:val="18"/>
        </w:rPr>
        <w:t>sklenjena med</w:t>
      </w:r>
    </w:p>
    <w:p w14:paraId="38277699" w14:textId="6740CA61" w:rsidR="00260775" w:rsidRDefault="0098351C">
      <w:pPr>
        <w:spacing w:after="0" w:line="240" w:lineRule="auto"/>
      </w:pPr>
      <w:r>
        <w:rPr>
          <w:rFonts w:ascii="Arial" w:hAnsi="Arial" w:cs="Arial"/>
          <w:b/>
          <w:bCs/>
          <w:color w:val="000000"/>
          <w:sz w:val="18"/>
          <w:szCs w:val="18"/>
        </w:rPr>
        <w:t>NAROČNIKOM: PROSTOVOLJNO GASILSKO DRUŠTVO ILIRSKA BISTRICA</w:t>
      </w:r>
      <w:r w:rsidRPr="00094B40">
        <w:rPr>
          <w:rFonts w:ascii="Arial" w:hAnsi="Arial" w:cs="Arial"/>
          <w:color w:val="000000"/>
          <w:sz w:val="18"/>
          <w:szCs w:val="18"/>
        </w:rPr>
        <w:t>, Vilharjeva cesta 19, 6250 Ilirska Bistrica,</w:t>
      </w:r>
      <w:r w:rsidR="00094B40">
        <w:rPr>
          <w:rFonts w:ascii="Arial" w:hAnsi="Arial" w:cs="Arial"/>
          <w:color w:val="000000"/>
          <w:sz w:val="18"/>
          <w:szCs w:val="18"/>
        </w:rPr>
        <w:t xml:space="preserve"> </w:t>
      </w:r>
      <w:r>
        <w:rPr>
          <w:rFonts w:ascii="Arial" w:hAnsi="Arial" w:cs="Arial"/>
          <w:color w:val="000000"/>
          <w:sz w:val="18"/>
          <w:szCs w:val="18"/>
        </w:rPr>
        <w:t>ki ga zastopa Matej Ličan</w:t>
      </w:r>
      <w:r w:rsidR="00094B40">
        <w:rPr>
          <w:rFonts w:ascii="Arial" w:hAnsi="Arial" w:cs="Arial"/>
          <w:color w:val="000000"/>
          <w:sz w:val="18"/>
          <w:szCs w:val="18"/>
        </w:rPr>
        <w:t>, predsednik</w:t>
      </w:r>
      <w:r>
        <w:br/>
      </w:r>
    </w:p>
    <w:tbl>
      <w:tblPr>
        <w:tblStyle w:val="NormalTablePHPDOCX"/>
        <w:tblW w:w="3500" w:type="pct"/>
        <w:tblInd w:w="108" w:type="dxa"/>
        <w:tblLook w:val="04A0" w:firstRow="1" w:lastRow="0" w:firstColumn="1" w:lastColumn="0" w:noHBand="0" w:noVBand="1"/>
      </w:tblPr>
      <w:tblGrid>
        <w:gridCol w:w="3300"/>
        <w:gridCol w:w="3049"/>
      </w:tblGrid>
      <w:tr w:rsidR="00260775" w14:paraId="72AE87CA" w14:textId="77777777">
        <w:tc>
          <w:tcPr>
            <w:tcW w:w="3300" w:type="dxa"/>
            <w:tcMar>
              <w:top w:w="0" w:type="auto"/>
              <w:bottom w:w="0" w:type="auto"/>
            </w:tcMar>
            <w:vAlign w:val="center"/>
          </w:tcPr>
          <w:p w14:paraId="5CFD9C6E" w14:textId="77777777" w:rsidR="00260775" w:rsidRDefault="0098351C">
            <w:r>
              <w:rPr>
                <w:rFonts w:ascii="Arial" w:hAnsi="Arial" w:cs="Arial"/>
                <w:color w:val="000000"/>
                <w:position w:val="-2"/>
                <w:sz w:val="18"/>
                <w:szCs w:val="18"/>
              </w:rPr>
              <w:t>Matična številka:</w:t>
            </w:r>
          </w:p>
        </w:tc>
        <w:tc>
          <w:tcPr>
            <w:tcW w:w="0" w:type="auto"/>
            <w:tcMar>
              <w:top w:w="0" w:type="auto"/>
              <w:bottom w:w="0" w:type="auto"/>
            </w:tcMar>
            <w:vAlign w:val="center"/>
          </w:tcPr>
          <w:p w14:paraId="0867016E" w14:textId="77777777" w:rsidR="00260775" w:rsidRDefault="0098351C">
            <w:r>
              <w:rPr>
                <w:rFonts w:ascii="Arial" w:hAnsi="Arial" w:cs="Arial"/>
                <w:color w:val="000000"/>
                <w:position w:val="-2"/>
                <w:sz w:val="18"/>
                <w:szCs w:val="18"/>
              </w:rPr>
              <w:t>5162050000</w:t>
            </w:r>
          </w:p>
        </w:tc>
      </w:tr>
      <w:tr w:rsidR="00260775" w14:paraId="25220D38" w14:textId="77777777">
        <w:tc>
          <w:tcPr>
            <w:tcW w:w="3300" w:type="dxa"/>
            <w:tcMar>
              <w:top w:w="0" w:type="auto"/>
              <w:bottom w:w="0" w:type="auto"/>
            </w:tcMar>
            <w:vAlign w:val="center"/>
          </w:tcPr>
          <w:p w14:paraId="2C9C3E61" w14:textId="77777777" w:rsidR="00260775" w:rsidRDefault="0098351C">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111DB98" w14:textId="77777777" w:rsidR="00260775" w:rsidRDefault="0098351C">
            <w:r>
              <w:rPr>
                <w:rFonts w:ascii="Arial" w:hAnsi="Arial" w:cs="Arial"/>
                <w:color w:val="000000"/>
                <w:position w:val="-2"/>
                <w:sz w:val="18"/>
                <w:szCs w:val="18"/>
              </w:rPr>
              <w:t>SI 44862741</w:t>
            </w:r>
          </w:p>
        </w:tc>
      </w:tr>
      <w:tr w:rsidR="00260775" w14:paraId="19DC71C2" w14:textId="77777777">
        <w:tc>
          <w:tcPr>
            <w:tcW w:w="3300" w:type="dxa"/>
            <w:tcMar>
              <w:top w:w="0" w:type="auto"/>
              <w:bottom w:w="0" w:type="auto"/>
            </w:tcMar>
            <w:vAlign w:val="center"/>
          </w:tcPr>
          <w:p w14:paraId="2661DD43" w14:textId="77777777" w:rsidR="00260775" w:rsidRDefault="0098351C">
            <w:r>
              <w:rPr>
                <w:rFonts w:ascii="Arial" w:hAnsi="Arial" w:cs="Arial"/>
                <w:color w:val="000000"/>
                <w:position w:val="-2"/>
                <w:sz w:val="18"/>
                <w:szCs w:val="18"/>
              </w:rPr>
              <w:t>Transakcijski račun (TRR):</w:t>
            </w:r>
          </w:p>
        </w:tc>
        <w:tc>
          <w:tcPr>
            <w:tcW w:w="0" w:type="auto"/>
            <w:tcMar>
              <w:top w:w="0" w:type="auto"/>
              <w:bottom w:w="0" w:type="auto"/>
            </w:tcMar>
            <w:vAlign w:val="center"/>
          </w:tcPr>
          <w:p w14:paraId="13720FFF" w14:textId="77777777" w:rsidR="00260775" w:rsidRDefault="0098351C">
            <w:r>
              <w:rPr>
                <w:rFonts w:ascii="Arial" w:hAnsi="Arial" w:cs="Arial"/>
                <w:color w:val="000000"/>
                <w:position w:val="-2"/>
                <w:sz w:val="18"/>
                <w:szCs w:val="18"/>
              </w:rPr>
              <w:t>SI56 1010 0002 9048 779</w:t>
            </w:r>
          </w:p>
        </w:tc>
      </w:tr>
    </w:tbl>
    <w:p w14:paraId="3904DF94" w14:textId="77777777" w:rsidR="00260775" w:rsidRDefault="00260775"/>
    <w:p w14:paraId="0B020686" w14:textId="77777777" w:rsidR="00260775" w:rsidRDefault="0098351C">
      <w:pPr>
        <w:spacing w:before="225" w:after="225" w:line="240" w:lineRule="auto"/>
        <w:jc w:val="center"/>
      </w:pPr>
      <w:r>
        <w:rPr>
          <w:rFonts w:ascii="Arial" w:hAnsi="Arial" w:cs="Arial"/>
          <w:color w:val="000000"/>
          <w:sz w:val="18"/>
          <w:szCs w:val="18"/>
        </w:rPr>
        <w:t>in</w:t>
      </w:r>
    </w:p>
    <w:p w14:paraId="037E94EF" w14:textId="77777777" w:rsidR="00094B40" w:rsidRDefault="00094B40" w:rsidP="00094B40">
      <w:pPr>
        <w:spacing w:after="0" w:line="240" w:lineRule="auto"/>
        <w:jc w:val="both"/>
        <w:rPr>
          <w:rFonts w:ascii="Arial" w:hAnsi="Arial" w:cs="Arial"/>
          <w:color w:val="000000"/>
          <w:sz w:val="18"/>
          <w:szCs w:val="18"/>
        </w:rPr>
      </w:pPr>
      <w:r>
        <w:rPr>
          <w:rFonts w:ascii="Arial" w:hAnsi="Arial" w:cs="Arial"/>
          <w:b/>
          <w:bCs/>
          <w:color w:val="000000"/>
          <w:sz w:val="18"/>
          <w:szCs w:val="18"/>
        </w:rPr>
        <w:t>DOBAVITELJEM: </w:t>
      </w:r>
      <w:r>
        <w:rPr>
          <w:rFonts w:ascii="Arial" w:hAnsi="Arial" w:cs="Arial"/>
          <w:b/>
          <w:color w:val="000000"/>
          <w:sz w:val="18"/>
          <w:szCs w:val="18"/>
        </w:rPr>
        <w:t>___________________________________________</w:t>
      </w:r>
    </w:p>
    <w:p w14:paraId="2A244A53" w14:textId="77777777" w:rsidR="00094B40" w:rsidRDefault="00094B40" w:rsidP="00094B40">
      <w:pPr>
        <w:spacing w:after="0" w:line="240" w:lineRule="auto"/>
        <w:jc w:val="both"/>
        <w:rPr>
          <w:rFonts w:ascii="Arial" w:hAnsi="Arial" w:cs="Arial"/>
          <w:color w:val="000000"/>
          <w:sz w:val="18"/>
          <w:szCs w:val="18"/>
        </w:rPr>
      </w:pPr>
      <w:r>
        <w:rPr>
          <w:rFonts w:ascii="Arial" w:hAnsi="Arial" w:cs="Arial"/>
          <w:color w:val="000000"/>
          <w:sz w:val="18"/>
          <w:szCs w:val="18"/>
        </w:rPr>
        <w:t>ki ga zastopa __________________,</w:t>
      </w:r>
    </w:p>
    <w:p w14:paraId="4D442027" w14:textId="77777777" w:rsidR="00094B40" w:rsidRDefault="00094B40" w:rsidP="00094B40">
      <w:pPr>
        <w:spacing w:after="0" w:line="240" w:lineRule="auto"/>
        <w:jc w:val="both"/>
      </w:pPr>
    </w:p>
    <w:tbl>
      <w:tblPr>
        <w:tblStyle w:val="NormalTablePHPDOCX"/>
        <w:tblW w:w="4656" w:type="pct"/>
        <w:tblInd w:w="108" w:type="dxa"/>
        <w:tblLook w:val="04A0" w:firstRow="1" w:lastRow="0" w:firstColumn="1" w:lastColumn="0" w:noHBand="0" w:noVBand="1"/>
      </w:tblPr>
      <w:tblGrid>
        <w:gridCol w:w="3234"/>
        <w:gridCol w:w="5212"/>
      </w:tblGrid>
      <w:tr w:rsidR="00094B40" w14:paraId="3C210786" w14:textId="77777777" w:rsidTr="00CC77A3">
        <w:tc>
          <w:tcPr>
            <w:tcW w:w="3300" w:type="dxa"/>
            <w:tcMar>
              <w:top w:w="0" w:type="auto"/>
              <w:bottom w:w="0" w:type="auto"/>
            </w:tcMar>
            <w:vAlign w:val="center"/>
          </w:tcPr>
          <w:p w14:paraId="49925561" w14:textId="77777777" w:rsidR="00094B40" w:rsidRDefault="00094B40" w:rsidP="00CC77A3">
            <w:r>
              <w:rPr>
                <w:rFonts w:ascii="Arial" w:hAnsi="Arial" w:cs="Arial"/>
                <w:color w:val="000000"/>
                <w:position w:val="-2"/>
                <w:sz w:val="18"/>
                <w:szCs w:val="18"/>
              </w:rPr>
              <w:t>Matična številka:</w:t>
            </w:r>
          </w:p>
        </w:tc>
        <w:tc>
          <w:tcPr>
            <w:tcW w:w="5347" w:type="dxa"/>
            <w:tcMar>
              <w:top w:w="0" w:type="auto"/>
              <w:bottom w:w="0" w:type="auto"/>
            </w:tcMar>
            <w:vAlign w:val="center"/>
          </w:tcPr>
          <w:p w14:paraId="0DE24295" w14:textId="77777777" w:rsidR="00094B40" w:rsidRDefault="00094B40" w:rsidP="00CC77A3">
            <w:r>
              <w:rPr>
                <w:rFonts w:ascii="Arial" w:hAnsi="Arial" w:cs="Arial"/>
                <w:color w:val="000000"/>
                <w:position w:val="-2"/>
                <w:sz w:val="18"/>
                <w:szCs w:val="18"/>
              </w:rPr>
              <w:t>____________</w:t>
            </w:r>
          </w:p>
        </w:tc>
      </w:tr>
      <w:tr w:rsidR="00094B40" w14:paraId="67611BA5" w14:textId="77777777" w:rsidTr="00CC77A3">
        <w:tc>
          <w:tcPr>
            <w:tcW w:w="3300" w:type="dxa"/>
            <w:tcMar>
              <w:top w:w="0" w:type="auto"/>
              <w:bottom w:w="0" w:type="auto"/>
            </w:tcMar>
            <w:vAlign w:val="center"/>
          </w:tcPr>
          <w:p w14:paraId="5A2A7EC3" w14:textId="77777777" w:rsidR="00094B40" w:rsidRDefault="00094B40" w:rsidP="00CC77A3">
            <w:r>
              <w:rPr>
                <w:rFonts w:ascii="Arial" w:hAnsi="Arial" w:cs="Arial"/>
                <w:color w:val="000000"/>
                <w:position w:val="-2"/>
                <w:sz w:val="18"/>
                <w:szCs w:val="18"/>
              </w:rPr>
              <w:t>Identifikacijska številka (ID za DDV):</w:t>
            </w:r>
          </w:p>
        </w:tc>
        <w:tc>
          <w:tcPr>
            <w:tcW w:w="5347" w:type="dxa"/>
            <w:tcMar>
              <w:top w:w="0" w:type="auto"/>
              <w:bottom w:w="0" w:type="auto"/>
            </w:tcMar>
            <w:vAlign w:val="center"/>
          </w:tcPr>
          <w:p w14:paraId="2B4DEBF0" w14:textId="77777777" w:rsidR="00094B40" w:rsidRDefault="00094B40" w:rsidP="00CC77A3">
            <w:r>
              <w:rPr>
                <w:rFonts w:ascii="Arial" w:hAnsi="Arial" w:cs="Arial"/>
                <w:color w:val="000000"/>
                <w:position w:val="-2"/>
                <w:sz w:val="18"/>
                <w:szCs w:val="18"/>
              </w:rPr>
              <w:t>____________</w:t>
            </w:r>
          </w:p>
        </w:tc>
      </w:tr>
      <w:tr w:rsidR="00094B40" w14:paraId="31486C96" w14:textId="77777777" w:rsidTr="00CC77A3">
        <w:tc>
          <w:tcPr>
            <w:tcW w:w="3300" w:type="dxa"/>
            <w:tcMar>
              <w:top w:w="0" w:type="auto"/>
              <w:bottom w:w="0" w:type="auto"/>
            </w:tcMar>
            <w:vAlign w:val="center"/>
          </w:tcPr>
          <w:p w14:paraId="136E7165" w14:textId="77777777" w:rsidR="00094B40" w:rsidRDefault="00094B40" w:rsidP="00CC77A3">
            <w:r>
              <w:rPr>
                <w:rFonts w:ascii="Arial" w:hAnsi="Arial" w:cs="Arial"/>
                <w:color w:val="000000"/>
                <w:position w:val="-2"/>
                <w:sz w:val="18"/>
                <w:szCs w:val="18"/>
              </w:rPr>
              <w:t>Transakcijski račun (TRR):</w:t>
            </w:r>
          </w:p>
        </w:tc>
        <w:tc>
          <w:tcPr>
            <w:tcW w:w="5347" w:type="dxa"/>
            <w:tcMar>
              <w:top w:w="0" w:type="auto"/>
              <w:bottom w:w="0" w:type="auto"/>
            </w:tcMar>
            <w:vAlign w:val="center"/>
          </w:tcPr>
          <w:p w14:paraId="0F00EB1D" w14:textId="77777777" w:rsidR="00094B40" w:rsidRDefault="00094B40" w:rsidP="00CC77A3">
            <w:r>
              <w:rPr>
                <w:rFonts w:ascii="Arial" w:hAnsi="Arial" w:cs="Arial"/>
                <w:color w:val="000000"/>
                <w:position w:val="-2"/>
                <w:sz w:val="18"/>
                <w:szCs w:val="18"/>
              </w:rPr>
              <w:t>____________</w:t>
            </w:r>
          </w:p>
        </w:tc>
      </w:tr>
    </w:tbl>
    <w:p w14:paraId="427A810C" w14:textId="7BD6EC6A" w:rsidR="00094B40" w:rsidRDefault="00094B40" w:rsidP="00094B4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0B578EE" w14:textId="77777777" w:rsidR="00094B40" w:rsidRDefault="00094B40" w:rsidP="00094B40">
      <w:pPr>
        <w:spacing w:before="225" w:after="225" w:line="240" w:lineRule="auto"/>
        <w:jc w:val="both"/>
      </w:pPr>
      <w:r>
        <w:rPr>
          <w:rFonts w:ascii="Arial" w:hAnsi="Arial" w:cs="Arial"/>
          <w:b/>
          <w:bCs/>
          <w:color w:val="000000"/>
          <w:sz w:val="18"/>
          <w:szCs w:val="18"/>
        </w:rPr>
        <w:t>I. UVODNE DOLOČBE</w:t>
      </w:r>
    </w:p>
    <w:p w14:paraId="7CED3EEA" w14:textId="77777777" w:rsidR="00094B40" w:rsidRDefault="00094B40" w:rsidP="00094B4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94B40" w14:paraId="21779AA4" w14:textId="77777777" w:rsidTr="00CC77A3">
        <w:tc>
          <w:tcPr>
            <w:tcW w:w="0" w:type="auto"/>
            <w:tcMar>
              <w:top w:w="0" w:type="auto"/>
              <w:bottom w:w="0" w:type="auto"/>
            </w:tcMar>
          </w:tcPr>
          <w:p w14:paraId="34938BF9" w14:textId="77777777" w:rsidR="00094B40" w:rsidRDefault="00094B40" w:rsidP="00CC77A3">
            <w:pPr>
              <w:spacing w:before="225" w:after="225"/>
              <w:jc w:val="both"/>
            </w:pPr>
            <w:r>
              <w:rPr>
                <w:rFonts w:ascii="Arial" w:hAnsi="Arial" w:cs="Arial"/>
                <w:color w:val="000000"/>
                <w:sz w:val="18"/>
                <w:szCs w:val="18"/>
              </w:rPr>
              <w:t>Pogodbo se sklepa na podlagi:</w:t>
            </w:r>
          </w:p>
          <w:p w14:paraId="1B6D97C4" w14:textId="77777777" w:rsidR="00094B40" w:rsidRPr="00B44298" w:rsidRDefault="00094B40" w:rsidP="009F1C56">
            <w:pPr>
              <w:pStyle w:val="ListParagraph"/>
              <w:numPr>
                <w:ilvl w:val="0"/>
                <w:numId w:val="25"/>
              </w:numPr>
              <w:spacing w:before="225" w:after="225"/>
              <w:jc w:val="both"/>
            </w:pPr>
            <w:r w:rsidRPr="00B44298">
              <w:rPr>
                <w:rFonts w:ascii="Arial" w:hAnsi="Arial" w:cs="Arial"/>
                <w:color w:val="000000"/>
                <w:sz w:val="18"/>
                <w:szCs w:val="18"/>
              </w:rPr>
              <w:t xml:space="preserve">ponudbe ponudnika </w:t>
            </w:r>
            <w:r>
              <w:rPr>
                <w:rFonts w:ascii="Arial" w:hAnsi="Arial" w:cs="Arial"/>
                <w:color w:val="000000"/>
                <w:sz w:val="18"/>
                <w:szCs w:val="18"/>
              </w:rPr>
              <w:t>______________________</w:t>
            </w:r>
            <w:r w:rsidRPr="00B44298">
              <w:rPr>
                <w:rFonts w:ascii="Arial" w:hAnsi="Arial" w:cs="Arial"/>
                <w:color w:val="000000"/>
                <w:sz w:val="18"/>
                <w:szCs w:val="18"/>
              </w:rPr>
              <w:t xml:space="preserve">številka </w:t>
            </w:r>
            <w:r>
              <w:rPr>
                <w:rFonts w:ascii="Arial" w:hAnsi="Arial" w:cs="Arial"/>
                <w:color w:val="000000"/>
                <w:sz w:val="18"/>
                <w:szCs w:val="18"/>
              </w:rPr>
              <w:t>__________</w:t>
            </w:r>
            <w:r w:rsidRPr="00B44298">
              <w:rPr>
                <w:rFonts w:ascii="Arial" w:hAnsi="Arial" w:cs="Arial"/>
                <w:color w:val="000000"/>
                <w:sz w:val="18"/>
                <w:szCs w:val="18"/>
              </w:rPr>
              <w:t xml:space="preserve">, z dne </w:t>
            </w:r>
            <w:r>
              <w:rPr>
                <w:rFonts w:ascii="Arial" w:hAnsi="Arial" w:cs="Arial"/>
                <w:color w:val="000000"/>
                <w:sz w:val="18"/>
                <w:szCs w:val="18"/>
              </w:rPr>
              <w:t>________</w:t>
            </w:r>
            <w:r w:rsidRPr="00B44298">
              <w:rPr>
                <w:rFonts w:ascii="Arial" w:hAnsi="Arial" w:cs="Arial"/>
                <w:color w:val="000000"/>
                <w:sz w:val="18"/>
                <w:szCs w:val="18"/>
              </w:rPr>
              <w:t>,</w:t>
            </w:r>
          </w:p>
          <w:p w14:paraId="5663F88B" w14:textId="77777777" w:rsidR="00094B40" w:rsidRDefault="00094B40" w:rsidP="009F1C56">
            <w:pPr>
              <w:pStyle w:val="ListParagraph"/>
              <w:numPr>
                <w:ilvl w:val="0"/>
                <w:numId w:val="25"/>
              </w:numPr>
              <w:spacing w:before="225" w:after="225"/>
              <w:jc w:val="both"/>
            </w:pPr>
            <w:r w:rsidRPr="00B44298">
              <w:rPr>
                <w:rFonts w:ascii="Arial" w:hAnsi="Arial" w:cs="Arial"/>
                <w:color w:val="000000"/>
                <w:sz w:val="18"/>
                <w:szCs w:val="18"/>
              </w:rPr>
              <w:t xml:space="preserve">naročnikove Odločitve o oddaji naročila št. </w:t>
            </w:r>
            <w:r>
              <w:rPr>
                <w:rFonts w:ascii="Arial" w:hAnsi="Arial" w:cs="Arial"/>
                <w:color w:val="000000"/>
                <w:sz w:val="18"/>
                <w:szCs w:val="18"/>
              </w:rPr>
              <w:t>________</w:t>
            </w:r>
            <w:r w:rsidRPr="00B44298">
              <w:rPr>
                <w:rFonts w:ascii="Arial" w:hAnsi="Arial" w:cs="Arial"/>
                <w:color w:val="000000"/>
                <w:sz w:val="18"/>
                <w:szCs w:val="18"/>
              </w:rPr>
              <w:t>, z dne</w:t>
            </w:r>
            <w:r>
              <w:rPr>
                <w:rFonts w:ascii="Arial" w:hAnsi="Arial" w:cs="Arial"/>
                <w:color w:val="000000"/>
                <w:sz w:val="18"/>
                <w:szCs w:val="18"/>
              </w:rPr>
              <w:t xml:space="preserve"> __________, ki je bila objavljena na Portalu javnih naročil dne _______ pod oznako _________,</w:t>
            </w:r>
          </w:p>
          <w:p w14:paraId="5442CB21" w14:textId="7E436DC4" w:rsidR="00094B40" w:rsidRPr="00E06778" w:rsidRDefault="00094B40" w:rsidP="00CC77A3">
            <w:pPr>
              <w:spacing w:before="225" w:after="225"/>
              <w:jc w:val="both"/>
              <w:rPr>
                <w:rFonts w:ascii="Arial" w:hAnsi="Arial" w:cs="Arial"/>
                <w:color w:val="000000"/>
                <w:sz w:val="18"/>
                <w:szCs w:val="18"/>
              </w:rPr>
            </w:pPr>
            <w:r>
              <w:rPr>
                <w:rFonts w:ascii="Arial" w:hAnsi="Arial" w:cs="Arial"/>
                <w:color w:val="000000"/>
                <w:sz w:val="18"/>
                <w:szCs w:val="18"/>
              </w:rPr>
              <w:t>za javno naročilo z naslovom »Nakup gasilske avtolestve za potrebe Prostovoljnega gasilskega društva Ilirska Bistrica«, ki je bilo objavljeno na Portalu javnih naročil dne _________, pod številko ____________ in v Dopolnilu k Uradnemu listu Evropske unije dne _______ pod oznako ______.</w:t>
            </w:r>
          </w:p>
        </w:tc>
      </w:tr>
    </w:tbl>
    <w:p w14:paraId="04743D67" w14:textId="77777777" w:rsidR="00094B40" w:rsidRDefault="00094B40" w:rsidP="00094B40">
      <w:pPr>
        <w:spacing w:after="0" w:line="240" w:lineRule="auto"/>
        <w:jc w:val="center"/>
        <w:rPr>
          <w:rFonts w:ascii="Arial" w:hAnsi="Arial" w:cs="Arial"/>
          <w:b/>
          <w:bCs/>
          <w:color w:val="000000"/>
          <w:sz w:val="18"/>
          <w:szCs w:val="18"/>
        </w:rPr>
      </w:pPr>
    </w:p>
    <w:p w14:paraId="7A645841" w14:textId="77777777" w:rsidR="00094B40" w:rsidRDefault="00094B40" w:rsidP="00094B4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94B40" w14:paraId="339E6F8F" w14:textId="77777777" w:rsidTr="00CC77A3">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094B40" w14:paraId="26D974B6" w14:textId="77777777" w:rsidTr="00CC77A3">
              <w:tc>
                <w:tcPr>
                  <w:tcW w:w="0" w:type="auto"/>
                  <w:tcMar>
                    <w:top w:w="0" w:type="auto"/>
                    <w:bottom w:w="0" w:type="auto"/>
                  </w:tcMar>
                </w:tcPr>
                <w:p w14:paraId="769AAC85" w14:textId="77777777" w:rsidR="00094B40" w:rsidRDefault="00094B40" w:rsidP="00CC77A3">
                  <w:pPr>
                    <w:jc w:val="both"/>
                  </w:pPr>
                  <w:r>
                    <w:rPr>
                      <w:rFonts w:ascii="Arial" w:hAnsi="Arial" w:cs="Arial"/>
                      <w:color w:val="000000"/>
                      <w:sz w:val="18"/>
                      <w:szCs w:val="18"/>
                    </w:rPr>
                    <w:t>Sestavni deli te pogodbe so:</w:t>
                  </w:r>
                </w:p>
              </w:tc>
            </w:tr>
          </w:tbl>
          <w:p w14:paraId="7F5F3079" w14:textId="77777777" w:rsidR="00094B40" w:rsidRPr="009F0EED" w:rsidRDefault="00094B40" w:rsidP="009F1C56">
            <w:pPr>
              <w:pStyle w:val="ListParagraph"/>
              <w:numPr>
                <w:ilvl w:val="0"/>
                <w:numId w:val="26"/>
              </w:numPr>
              <w:jc w:val="both"/>
              <w:rPr>
                <w:rFonts w:ascii="Arial" w:hAnsi="Arial" w:cs="Arial"/>
                <w:sz w:val="18"/>
              </w:rPr>
            </w:pPr>
            <w:r w:rsidRPr="009F0EED">
              <w:rPr>
                <w:rFonts w:ascii="Arial" w:hAnsi="Arial" w:cs="Arial"/>
                <w:sz w:val="18"/>
              </w:rPr>
              <w:t>razpisna dokumentacija z vsemi dopolnitvami,</w:t>
            </w:r>
          </w:p>
          <w:p w14:paraId="01D3814E" w14:textId="77777777" w:rsidR="00094B40" w:rsidRPr="009F0EED" w:rsidRDefault="00094B40" w:rsidP="009F1C56">
            <w:pPr>
              <w:pStyle w:val="ListParagraph"/>
              <w:numPr>
                <w:ilvl w:val="0"/>
                <w:numId w:val="26"/>
              </w:numPr>
              <w:jc w:val="both"/>
              <w:rPr>
                <w:rFonts w:ascii="Arial" w:hAnsi="Arial" w:cs="Arial"/>
                <w:sz w:val="18"/>
              </w:rPr>
            </w:pPr>
            <w:r w:rsidRPr="009F0EED">
              <w:rPr>
                <w:rFonts w:ascii="Arial" w:hAnsi="Arial" w:cs="Arial"/>
                <w:sz w:val="18"/>
              </w:rPr>
              <w:t>tehnična dokumentacija,</w:t>
            </w:r>
          </w:p>
          <w:p w14:paraId="2A143DD1" w14:textId="77777777" w:rsidR="00094B40" w:rsidRPr="009F0EED" w:rsidRDefault="00094B40" w:rsidP="009F1C56">
            <w:pPr>
              <w:pStyle w:val="ListParagraph"/>
              <w:numPr>
                <w:ilvl w:val="0"/>
                <w:numId w:val="26"/>
              </w:numPr>
              <w:jc w:val="both"/>
              <w:rPr>
                <w:rFonts w:ascii="Arial" w:hAnsi="Arial" w:cs="Arial"/>
                <w:sz w:val="18"/>
              </w:rPr>
            </w:pPr>
            <w:r w:rsidRPr="009F0EED">
              <w:rPr>
                <w:rFonts w:ascii="Arial" w:hAnsi="Arial" w:cs="Arial"/>
                <w:sz w:val="18"/>
              </w:rPr>
              <w:t>ponudba dobavitelja.</w:t>
            </w:r>
          </w:p>
          <w:p w14:paraId="65944268" w14:textId="77777777" w:rsidR="00094B40" w:rsidRDefault="00094B40" w:rsidP="00CC77A3"/>
          <w:tbl>
            <w:tblPr>
              <w:tblStyle w:val="NormalTablePHPDOCX"/>
              <w:tblW w:w="0" w:type="auto"/>
              <w:tblLook w:val="04A0" w:firstRow="1" w:lastRow="0" w:firstColumn="1" w:lastColumn="0" w:noHBand="0" w:noVBand="1"/>
            </w:tblPr>
            <w:tblGrid>
              <w:gridCol w:w="8746"/>
            </w:tblGrid>
            <w:tr w:rsidR="00094B40" w14:paraId="262AEFDA" w14:textId="77777777" w:rsidTr="00CC77A3">
              <w:tc>
                <w:tcPr>
                  <w:tcW w:w="0" w:type="auto"/>
                  <w:tcMar>
                    <w:top w:w="0" w:type="auto"/>
                    <w:bottom w:w="0" w:type="auto"/>
                  </w:tcMar>
                </w:tcPr>
                <w:p w14:paraId="165B18EB" w14:textId="77777777" w:rsidR="00094B40" w:rsidRDefault="00094B40" w:rsidP="00CC77A3">
                  <w:pPr>
                    <w:jc w:val="both"/>
                    <w:rPr>
                      <w:rFonts w:ascii="Arial" w:hAnsi="Arial" w:cs="Arial"/>
                      <w:color w:val="000000"/>
                      <w:sz w:val="18"/>
                      <w:szCs w:val="18"/>
                    </w:rPr>
                  </w:pPr>
                  <w:r>
                    <w:rPr>
                      <w:rFonts w:ascii="Arial" w:hAnsi="Arial" w:cs="Arial"/>
                      <w:color w:val="000000"/>
                      <w:sz w:val="18"/>
                      <w:szCs w:val="18"/>
                    </w:rPr>
                    <w:t>Citirana hierarhija sestavnih delov ponudbe se upošteva tudi v primeru tolmačenja morebitnih kolizij v posamičnih dokumentih oz. zahtevah naročnika. </w:t>
                  </w:r>
                </w:p>
                <w:p w14:paraId="03C48B91" w14:textId="6A1A8487" w:rsidR="006306B8" w:rsidRDefault="006306B8" w:rsidP="00CC77A3">
                  <w:pPr>
                    <w:jc w:val="both"/>
                  </w:pPr>
                </w:p>
              </w:tc>
            </w:tr>
          </w:tbl>
          <w:p w14:paraId="58403E2F" w14:textId="77777777" w:rsidR="00094B40" w:rsidRDefault="00094B40" w:rsidP="00CC77A3"/>
        </w:tc>
      </w:tr>
    </w:tbl>
    <w:p w14:paraId="5DC8E5D2" w14:textId="77777777" w:rsidR="00094B40" w:rsidRDefault="00094B40" w:rsidP="00094B40">
      <w:pPr>
        <w:spacing w:before="225" w:after="225" w:line="240" w:lineRule="auto"/>
        <w:jc w:val="both"/>
      </w:pPr>
      <w:r>
        <w:rPr>
          <w:rFonts w:ascii="Arial" w:hAnsi="Arial" w:cs="Arial"/>
          <w:b/>
          <w:bCs/>
          <w:color w:val="000000"/>
          <w:sz w:val="18"/>
          <w:szCs w:val="18"/>
        </w:rPr>
        <w:t>II. PREDMET POGODBE</w:t>
      </w:r>
    </w:p>
    <w:p w14:paraId="7F258EBD" w14:textId="77777777" w:rsidR="00094B40" w:rsidRDefault="00094B40" w:rsidP="00094B40">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5EE1E69D" w14:textId="77777777" w:rsidR="00094B40" w:rsidRDefault="00094B40" w:rsidP="00094B40">
      <w:pPr>
        <w:spacing w:after="0" w:line="240" w:lineRule="auto"/>
        <w:jc w:val="both"/>
        <w:rPr>
          <w:rFonts w:ascii="Arial" w:hAnsi="Arial" w:cs="Arial"/>
          <w:bCs/>
          <w:color w:val="000000"/>
          <w:sz w:val="18"/>
          <w:szCs w:val="18"/>
        </w:rPr>
      </w:pPr>
    </w:p>
    <w:p w14:paraId="1B58FBEA" w14:textId="77777777" w:rsidR="00094B40" w:rsidRPr="009F0EED" w:rsidRDefault="00094B40" w:rsidP="00094B40">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14:paraId="3FC5028B" w14:textId="77777777" w:rsidR="00094B40" w:rsidRDefault="00094B40" w:rsidP="00094B40">
      <w:pPr>
        <w:spacing w:after="0" w:line="240" w:lineRule="auto"/>
        <w:jc w:val="center"/>
        <w:rPr>
          <w:rFonts w:ascii="Arial" w:hAnsi="Arial" w:cs="Arial"/>
          <w:color w:val="000000"/>
          <w:sz w:val="18"/>
          <w:szCs w:val="18"/>
        </w:rPr>
      </w:pPr>
    </w:p>
    <w:p w14:paraId="03FF73BA" w14:textId="77777777" w:rsidR="00094B40" w:rsidRDefault="00094B40" w:rsidP="00094B40">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4. člen</w:t>
      </w:r>
    </w:p>
    <w:p w14:paraId="7A076941" w14:textId="77777777" w:rsidR="00094B40" w:rsidRDefault="00094B40" w:rsidP="00094B40">
      <w:pPr>
        <w:spacing w:after="0" w:line="240" w:lineRule="auto"/>
        <w:rPr>
          <w:rFonts w:ascii="Arial" w:hAnsi="Arial" w:cs="Arial"/>
          <w:b/>
          <w:bCs/>
          <w:color w:val="000000"/>
          <w:sz w:val="18"/>
          <w:szCs w:val="18"/>
        </w:rPr>
      </w:pPr>
    </w:p>
    <w:p w14:paraId="095DD5C8" w14:textId="77777777" w:rsidR="00094B40" w:rsidRPr="009F0EED" w:rsidRDefault="00094B40" w:rsidP="00094B40">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14:paraId="6FDF142C" w14:textId="77777777" w:rsidR="00094B40" w:rsidRDefault="00094B40" w:rsidP="00094B40">
      <w:pPr>
        <w:spacing w:after="0" w:line="240" w:lineRule="auto"/>
        <w:jc w:val="center"/>
        <w:rPr>
          <w:rFonts w:ascii="Arial" w:hAnsi="Arial" w:cs="Arial"/>
          <w:b/>
          <w:bCs/>
          <w:color w:val="000000"/>
          <w:sz w:val="18"/>
          <w:szCs w:val="18"/>
        </w:rPr>
      </w:pPr>
    </w:p>
    <w:p w14:paraId="5C15D6DE" w14:textId="77777777" w:rsidR="00094B40" w:rsidRDefault="00094B40" w:rsidP="00094B40">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4CE0D84A" w14:textId="77777777" w:rsidR="00094B40" w:rsidRDefault="00094B40" w:rsidP="00094B40">
      <w:pPr>
        <w:spacing w:after="0" w:line="240" w:lineRule="auto"/>
        <w:rPr>
          <w:rFonts w:ascii="Arial" w:hAnsi="Arial" w:cs="Arial"/>
          <w:b/>
          <w:bCs/>
          <w:color w:val="000000"/>
          <w:sz w:val="18"/>
          <w:szCs w:val="18"/>
        </w:rPr>
      </w:pPr>
    </w:p>
    <w:p w14:paraId="68D68052"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14:paraId="0805CA25" w14:textId="77777777" w:rsidR="00094B40" w:rsidRDefault="00094B40" w:rsidP="00094B40">
      <w:pPr>
        <w:spacing w:after="0" w:line="240" w:lineRule="auto"/>
        <w:jc w:val="center"/>
      </w:pPr>
    </w:p>
    <w:p w14:paraId="6F8F7F15" w14:textId="77777777" w:rsidR="00094B40" w:rsidRDefault="00094B40" w:rsidP="00094B40">
      <w:pPr>
        <w:spacing w:after="0" w:line="240" w:lineRule="auto"/>
        <w:jc w:val="center"/>
      </w:pPr>
      <w:r>
        <w:rPr>
          <w:rFonts w:ascii="Arial" w:hAnsi="Arial" w:cs="Arial"/>
          <w:b/>
          <w:bCs/>
          <w:color w:val="000000"/>
          <w:sz w:val="18"/>
          <w:szCs w:val="18"/>
        </w:rPr>
        <w:t>6. člen</w:t>
      </w:r>
    </w:p>
    <w:p w14:paraId="6F0B3DF7" w14:textId="77777777" w:rsidR="00094B40" w:rsidRDefault="00094B40" w:rsidP="00094B40">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6484C2C8" w14:textId="77777777" w:rsidR="00094B40" w:rsidRDefault="00094B40" w:rsidP="00094B40">
      <w:pPr>
        <w:spacing w:before="225" w:after="225" w:line="240" w:lineRule="auto"/>
        <w:jc w:val="both"/>
      </w:pPr>
      <w:r>
        <w:rPr>
          <w:rFonts w:ascii="Arial" w:hAnsi="Arial" w:cs="Arial"/>
          <w:b/>
          <w:bCs/>
          <w:color w:val="000000"/>
          <w:sz w:val="18"/>
          <w:szCs w:val="18"/>
        </w:rPr>
        <w:t>III. POGODBENA CENA</w:t>
      </w:r>
    </w:p>
    <w:p w14:paraId="54315603" w14:textId="77777777" w:rsidR="00094B40" w:rsidRDefault="00094B40" w:rsidP="00094B40">
      <w:pPr>
        <w:spacing w:after="0" w:line="240" w:lineRule="auto"/>
        <w:jc w:val="center"/>
      </w:pPr>
      <w:r>
        <w:rPr>
          <w:rFonts w:ascii="Arial" w:hAnsi="Arial" w:cs="Arial"/>
          <w:b/>
          <w:bCs/>
          <w:color w:val="000000"/>
          <w:sz w:val="18"/>
          <w:szCs w:val="18"/>
        </w:rPr>
        <w:t>7. člen</w:t>
      </w:r>
    </w:p>
    <w:p w14:paraId="03BD8563" w14:textId="77777777" w:rsidR="00094B40" w:rsidRDefault="00094B40" w:rsidP="00094B40">
      <w:pPr>
        <w:spacing w:after="0" w:line="240" w:lineRule="auto"/>
        <w:rPr>
          <w:rFonts w:ascii="Arial" w:hAnsi="Arial" w:cs="Arial"/>
          <w:b/>
          <w:bCs/>
          <w:color w:val="000000"/>
          <w:sz w:val="18"/>
          <w:szCs w:val="18"/>
        </w:rPr>
      </w:pPr>
    </w:p>
    <w:p w14:paraId="18B2E7B5"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14:paraId="226FBBD6" w14:textId="77777777" w:rsidR="00094B40" w:rsidRPr="00B07136" w:rsidRDefault="00094B40" w:rsidP="00094B40">
      <w:pPr>
        <w:spacing w:after="0" w:line="240" w:lineRule="auto"/>
        <w:jc w:val="both"/>
        <w:rPr>
          <w:rFonts w:ascii="Arial" w:hAnsi="Arial" w:cs="Arial"/>
          <w:bCs/>
          <w:color w:val="000000"/>
          <w:sz w:val="18"/>
          <w:szCs w:val="18"/>
        </w:rPr>
      </w:pPr>
    </w:p>
    <w:p w14:paraId="3385B33F" w14:textId="77777777" w:rsidR="00094B40" w:rsidRPr="008B6202" w:rsidRDefault="00094B40" w:rsidP="00094B40">
      <w:pPr>
        <w:spacing w:after="0" w:line="240" w:lineRule="auto"/>
        <w:jc w:val="both"/>
        <w:rPr>
          <w:rFonts w:ascii="Arial" w:hAnsi="Arial" w:cs="Arial"/>
          <w:b/>
          <w:bCs/>
          <w:color w:val="000000"/>
          <w:sz w:val="18"/>
          <w:szCs w:val="18"/>
        </w:rPr>
      </w:pPr>
      <w:r>
        <w:rPr>
          <w:rFonts w:ascii="Arial" w:hAnsi="Arial" w:cs="Arial"/>
          <w:b/>
          <w:sz w:val="18"/>
          <w:szCs w:val="18"/>
        </w:rPr>
        <w:t>____________</w:t>
      </w:r>
      <w:r w:rsidRPr="008B6202">
        <w:rPr>
          <w:rFonts w:ascii="Arial" w:hAnsi="Arial" w:cs="Arial"/>
          <w:b/>
          <w:sz w:val="18"/>
          <w:szCs w:val="18"/>
        </w:rPr>
        <w:t xml:space="preserve"> </w:t>
      </w:r>
      <w:r w:rsidRPr="008B6202">
        <w:rPr>
          <w:rFonts w:ascii="Arial" w:hAnsi="Arial" w:cs="Arial"/>
          <w:b/>
          <w:bCs/>
          <w:color w:val="000000"/>
          <w:sz w:val="18"/>
          <w:szCs w:val="18"/>
        </w:rPr>
        <w:t xml:space="preserve">EUR </w:t>
      </w:r>
      <w:r w:rsidRPr="008B6202">
        <w:rPr>
          <w:rFonts w:ascii="Arial" w:hAnsi="Arial" w:cs="Arial"/>
          <w:bCs/>
          <w:color w:val="000000"/>
          <w:sz w:val="18"/>
          <w:szCs w:val="18"/>
        </w:rPr>
        <w:t>brez DDV</w:t>
      </w:r>
    </w:p>
    <w:p w14:paraId="2B3A3BB3" w14:textId="77777777" w:rsidR="00094B40" w:rsidRPr="00B07136" w:rsidRDefault="00094B40" w:rsidP="00094B40">
      <w:pPr>
        <w:spacing w:after="0" w:line="240" w:lineRule="auto"/>
        <w:jc w:val="both"/>
        <w:rPr>
          <w:rFonts w:ascii="Arial" w:hAnsi="Arial" w:cs="Arial"/>
          <w:bCs/>
          <w:color w:val="000000"/>
          <w:sz w:val="18"/>
          <w:szCs w:val="18"/>
        </w:rPr>
      </w:pPr>
    </w:p>
    <w:p w14:paraId="74110443" w14:textId="77777777" w:rsidR="00094B40" w:rsidRPr="00B07136" w:rsidRDefault="00094B40" w:rsidP="00094B40">
      <w:pPr>
        <w:spacing w:after="0" w:line="240" w:lineRule="auto"/>
        <w:jc w:val="both"/>
        <w:rPr>
          <w:rFonts w:ascii="Arial" w:hAnsi="Arial" w:cs="Arial"/>
          <w:bCs/>
          <w:color w:val="000000"/>
          <w:sz w:val="18"/>
          <w:szCs w:val="18"/>
        </w:rPr>
      </w:pPr>
      <w:r>
        <w:rPr>
          <w:rFonts w:ascii="Arial" w:hAnsi="Arial" w:cs="Arial"/>
          <w:b/>
          <w:sz w:val="18"/>
          <w:szCs w:val="18"/>
        </w:rPr>
        <w:t>____________</w:t>
      </w:r>
      <w:r w:rsidRPr="008B6202">
        <w:rPr>
          <w:rFonts w:ascii="Arial" w:hAnsi="Arial" w:cs="Arial"/>
          <w:b/>
          <w:bCs/>
          <w:color w:val="000000"/>
          <w:sz w:val="18"/>
          <w:szCs w:val="18"/>
        </w:rPr>
        <w:t xml:space="preserve"> EUR</w:t>
      </w:r>
      <w:r>
        <w:rPr>
          <w:rFonts w:ascii="Arial" w:hAnsi="Arial" w:cs="Arial"/>
          <w:bCs/>
          <w:color w:val="000000"/>
          <w:sz w:val="18"/>
          <w:szCs w:val="18"/>
        </w:rPr>
        <w:t xml:space="preserve"> </w:t>
      </w:r>
      <w:r w:rsidRPr="00B07136">
        <w:rPr>
          <w:rFonts w:ascii="Arial" w:hAnsi="Arial" w:cs="Arial"/>
          <w:bCs/>
          <w:color w:val="000000"/>
          <w:sz w:val="18"/>
          <w:szCs w:val="18"/>
        </w:rPr>
        <w:t xml:space="preserve">Davek na dodano vrednost (DDV) </w:t>
      </w:r>
    </w:p>
    <w:p w14:paraId="4BDD6E0F" w14:textId="77777777" w:rsidR="00094B40" w:rsidRPr="00B07136" w:rsidRDefault="00094B40" w:rsidP="00094B40">
      <w:pPr>
        <w:spacing w:after="0" w:line="240" w:lineRule="auto"/>
        <w:jc w:val="both"/>
        <w:rPr>
          <w:rFonts w:ascii="Arial" w:hAnsi="Arial" w:cs="Arial"/>
          <w:bCs/>
          <w:color w:val="000000"/>
          <w:sz w:val="18"/>
          <w:szCs w:val="18"/>
        </w:rPr>
      </w:pPr>
    </w:p>
    <w:p w14:paraId="08D408B3" w14:textId="77777777" w:rsidR="00094B40" w:rsidRPr="00B07136" w:rsidRDefault="00094B40" w:rsidP="00094B40">
      <w:pPr>
        <w:spacing w:after="0" w:line="240" w:lineRule="auto"/>
        <w:jc w:val="both"/>
        <w:rPr>
          <w:rFonts w:ascii="Arial" w:hAnsi="Arial" w:cs="Arial"/>
          <w:bCs/>
          <w:color w:val="000000"/>
          <w:sz w:val="18"/>
          <w:szCs w:val="18"/>
        </w:rPr>
      </w:pPr>
      <w:r>
        <w:rPr>
          <w:rFonts w:ascii="Arial" w:hAnsi="Arial" w:cs="Arial"/>
          <w:b/>
          <w:sz w:val="18"/>
          <w:szCs w:val="18"/>
        </w:rPr>
        <w:t xml:space="preserve">____________ </w:t>
      </w:r>
      <w:r w:rsidRPr="008B6202">
        <w:rPr>
          <w:rFonts w:ascii="Arial" w:hAnsi="Arial" w:cs="Arial"/>
          <w:b/>
          <w:bCs/>
          <w:color w:val="000000"/>
          <w:sz w:val="18"/>
          <w:szCs w:val="18"/>
        </w:rPr>
        <w:t>EU</w:t>
      </w:r>
      <w:r>
        <w:rPr>
          <w:rFonts w:ascii="Arial" w:hAnsi="Arial" w:cs="Arial"/>
          <w:b/>
          <w:bCs/>
          <w:color w:val="000000"/>
          <w:sz w:val="20"/>
          <w:szCs w:val="20"/>
        </w:rPr>
        <w:t xml:space="preserve">R </w:t>
      </w:r>
      <w:r w:rsidRPr="00B07136">
        <w:rPr>
          <w:rFonts w:ascii="Arial" w:hAnsi="Arial" w:cs="Arial"/>
          <w:bCs/>
          <w:color w:val="000000"/>
          <w:sz w:val="18"/>
          <w:szCs w:val="18"/>
        </w:rPr>
        <w:t>Pogodbe</w:t>
      </w:r>
      <w:r>
        <w:rPr>
          <w:rFonts w:ascii="Arial" w:hAnsi="Arial" w:cs="Arial"/>
          <w:bCs/>
          <w:color w:val="000000"/>
          <w:sz w:val="18"/>
          <w:szCs w:val="18"/>
        </w:rPr>
        <w:t>na vrednost vključno z DDV</w:t>
      </w:r>
    </w:p>
    <w:p w14:paraId="495E66EF" w14:textId="77777777" w:rsidR="00094B40" w:rsidRPr="00B07136" w:rsidRDefault="00094B40" w:rsidP="00094B40">
      <w:pPr>
        <w:spacing w:after="0" w:line="240" w:lineRule="auto"/>
        <w:jc w:val="both"/>
        <w:rPr>
          <w:rFonts w:ascii="Arial" w:hAnsi="Arial" w:cs="Arial"/>
          <w:bCs/>
          <w:color w:val="000000"/>
          <w:sz w:val="18"/>
          <w:szCs w:val="18"/>
        </w:rPr>
      </w:pPr>
    </w:p>
    <w:p w14:paraId="459FC999"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14:paraId="1E05C634" w14:textId="77777777" w:rsidR="00094B40" w:rsidRPr="00B07136" w:rsidRDefault="00094B40" w:rsidP="00094B40">
      <w:pPr>
        <w:spacing w:after="0" w:line="240" w:lineRule="auto"/>
        <w:jc w:val="both"/>
        <w:rPr>
          <w:rFonts w:ascii="Arial" w:hAnsi="Arial" w:cs="Arial"/>
          <w:bCs/>
          <w:color w:val="000000"/>
          <w:sz w:val="18"/>
          <w:szCs w:val="18"/>
        </w:rPr>
      </w:pPr>
    </w:p>
    <w:p w14:paraId="5E9187A4" w14:textId="77777777" w:rsidR="00094B40" w:rsidRPr="00B07136" w:rsidRDefault="00094B40" w:rsidP="00094B40">
      <w:pPr>
        <w:spacing w:after="0" w:line="240" w:lineRule="auto"/>
        <w:jc w:val="both"/>
        <w:rPr>
          <w:rFonts w:ascii="Arial" w:hAnsi="Arial" w:cs="Arial"/>
          <w:bCs/>
          <w:color w:val="000000"/>
          <w:sz w:val="18"/>
          <w:szCs w:val="18"/>
        </w:rPr>
      </w:pPr>
      <w:r>
        <w:rPr>
          <w:rFonts w:ascii="Arial" w:hAnsi="Arial" w:cs="Arial"/>
          <w:bCs/>
          <w:color w:val="000000"/>
          <w:sz w:val="18"/>
          <w:szCs w:val="18"/>
        </w:rPr>
        <w:t>_____________________________________</w:t>
      </w:r>
      <w:r w:rsidRPr="00B07136">
        <w:rPr>
          <w:rFonts w:ascii="Arial" w:hAnsi="Arial" w:cs="Arial"/>
          <w:bCs/>
          <w:color w:val="000000"/>
          <w:sz w:val="18"/>
          <w:szCs w:val="18"/>
        </w:rPr>
        <w:t>.</w:t>
      </w:r>
    </w:p>
    <w:p w14:paraId="6F4498E1" w14:textId="77777777" w:rsidR="00094B40" w:rsidRDefault="00094B40" w:rsidP="00094B40">
      <w:pPr>
        <w:spacing w:after="0" w:line="240" w:lineRule="auto"/>
        <w:rPr>
          <w:rFonts w:ascii="Arial" w:hAnsi="Arial" w:cs="Arial"/>
          <w:b/>
          <w:bCs/>
          <w:color w:val="000000"/>
          <w:sz w:val="18"/>
          <w:szCs w:val="18"/>
        </w:rPr>
      </w:pPr>
    </w:p>
    <w:p w14:paraId="35A9D33E" w14:textId="77777777" w:rsidR="00094B40" w:rsidRDefault="00094B40" w:rsidP="00094B40">
      <w:pPr>
        <w:spacing w:after="0" w:line="240" w:lineRule="auto"/>
        <w:jc w:val="center"/>
        <w:rPr>
          <w:rFonts w:ascii="Arial" w:hAnsi="Arial" w:cs="Arial"/>
          <w:b/>
          <w:bCs/>
          <w:color w:val="000000"/>
          <w:sz w:val="18"/>
          <w:szCs w:val="18"/>
        </w:rPr>
      </w:pPr>
    </w:p>
    <w:p w14:paraId="4F19D3C1" w14:textId="77777777" w:rsidR="00094B40" w:rsidRDefault="00094B40" w:rsidP="00094B40">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2CDD71F9" w14:textId="77777777" w:rsidR="00094B40" w:rsidRDefault="00094B40" w:rsidP="00094B40">
      <w:pPr>
        <w:spacing w:after="0" w:line="240" w:lineRule="auto"/>
        <w:jc w:val="both"/>
        <w:rPr>
          <w:rFonts w:ascii="Arial" w:hAnsi="Arial" w:cs="Arial"/>
          <w:bCs/>
          <w:color w:val="000000"/>
          <w:sz w:val="18"/>
          <w:szCs w:val="18"/>
        </w:rPr>
      </w:pPr>
    </w:p>
    <w:p w14:paraId="466A35A6"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14:paraId="7398F320" w14:textId="77777777" w:rsidR="00094B40" w:rsidRPr="00B07136" w:rsidRDefault="00094B40" w:rsidP="00094B40">
      <w:pPr>
        <w:spacing w:after="0" w:line="240" w:lineRule="auto"/>
        <w:jc w:val="both"/>
        <w:rPr>
          <w:rFonts w:ascii="Arial" w:hAnsi="Arial" w:cs="Arial"/>
          <w:bCs/>
          <w:color w:val="000000"/>
          <w:sz w:val="18"/>
          <w:szCs w:val="18"/>
        </w:rPr>
      </w:pPr>
    </w:p>
    <w:p w14:paraId="4DB3F9F3"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14:paraId="0C88CBB4" w14:textId="77777777" w:rsidR="00094B40" w:rsidRPr="00B07136" w:rsidRDefault="00094B40" w:rsidP="00094B40">
      <w:pPr>
        <w:spacing w:after="0" w:line="240" w:lineRule="auto"/>
        <w:jc w:val="both"/>
        <w:rPr>
          <w:rFonts w:ascii="Arial" w:hAnsi="Arial" w:cs="Arial"/>
          <w:bCs/>
          <w:color w:val="000000"/>
          <w:sz w:val="18"/>
          <w:szCs w:val="18"/>
        </w:rPr>
      </w:pPr>
    </w:p>
    <w:p w14:paraId="76FB657F"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una po uspešno izvršeni primopredaji opreme. </w:t>
      </w:r>
    </w:p>
    <w:p w14:paraId="2571A051" w14:textId="77777777" w:rsidR="00094B40" w:rsidRPr="00B07136" w:rsidRDefault="00094B40" w:rsidP="00094B40">
      <w:pPr>
        <w:spacing w:after="0" w:line="240" w:lineRule="auto"/>
        <w:jc w:val="both"/>
        <w:rPr>
          <w:rFonts w:ascii="Arial" w:hAnsi="Arial" w:cs="Arial"/>
          <w:bCs/>
          <w:color w:val="000000"/>
          <w:sz w:val="18"/>
          <w:szCs w:val="18"/>
        </w:rPr>
      </w:pPr>
    </w:p>
    <w:p w14:paraId="131FFB8D"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14:paraId="4D020592" w14:textId="77777777" w:rsidR="00094B40" w:rsidRPr="00B07136" w:rsidRDefault="00094B40" w:rsidP="00094B40">
      <w:pPr>
        <w:spacing w:after="0" w:line="240" w:lineRule="auto"/>
        <w:jc w:val="both"/>
        <w:rPr>
          <w:rFonts w:ascii="Arial" w:hAnsi="Arial" w:cs="Arial"/>
          <w:bCs/>
          <w:color w:val="000000"/>
          <w:sz w:val="18"/>
          <w:szCs w:val="18"/>
        </w:rPr>
      </w:pPr>
    </w:p>
    <w:p w14:paraId="619C9877"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dobavitelja številka </w:t>
      </w:r>
      <w:r>
        <w:rPr>
          <w:rFonts w:ascii="Arial" w:hAnsi="Arial" w:cs="Arial"/>
          <w:color w:val="000000"/>
          <w:position w:val="-2"/>
          <w:sz w:val="18"/>
          <w:szCs w:val="18"/>
        </w:rPr>
        <w:t>______________________________</w:t>
      </w:r>
      <w:r w:rsidRPr="00B07136">
        <w:rPr>
          <w:rFonts w:ascii="Arial" w:hAnsi="Arial" w:cs="Arial"/>
          <w:bCs/>
          <w:color w:val="000000"/>
          <w:sz w:val="18"/>
          <w:szCs w:val="18"/>
        </w:rPr>
        <w:t>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r>
        <w:rPr>
          <w:rFonts w:ascii="Arial" w:hAnsi="Arial" w:cs="Arial"/>
          <w:bCs/>
          <w:color w:val="000000"/>
          <w:sz w:val="18"/>
          <w:szCs w:val="18"/>
        </w:rPr>
        <w:t>.</w:t>
      </w:r>
    </w:p>
    <w:p w14:paraId="4F91F2AF" w14:textId="77777777" w:rsidR="00094B40" w:rsidRDefault="00094B40" w:rsidP="00094B40">
      <w:pPr>
        <w:spacing w:after="0" w:line="240" w:lineRule="auto"/>
        <w:rPr>
          <w:rFonts w:ascii="Arial" w:hAnsi="Arial" w:cs="Arial"/>
          <w:b/>
          <w:bCs/>
          <w:color w:val="000000"/>
          <w:sz w:val="18"/>
          <w:szCs w:val="18"/>
        </w:rPr>
      </w:pPr>
    </w:p>
    <w:p w14:paraId="2D17FB2B" w14:textId="77777777" w:rsidR="00094B40" w:rsidRDefault="00094B40" w:rsidP="00094B40">
      <w:pPr>
        <w:spacing w:after="0" w:line="240" w:lineRule="auto"/>
        <w:rPr>
          <w:rFonts w:ascii="Arial" w:hAnsi="Arial" w:cs="Arial"/>
          <w:b/>
          <w:bCs/>
          <w:color w:val="000000"/>
          <w:sz w:val="18"/>
          <w:szCs w:val="18"/>
        </w:rPr>
      </w:pPr>
    </w:p>
    <w:p w14:paraId="0C0B6110" w14:textId="77777777" w:rsidR="00094B40" w:rsidRDefault="00094B40" w:rsidP="00094B40">
      <w:pPr>
        <w:spacing w:before="225" w:after="225" w:line="240" w:lineRule="auto"/>
        <w:jc w:val="both"/>
      </w:pPr>
      <w:r>
        <w:rPr>
          <w:rFonts w:ascii="Arial" w:hAnsi="Arial" w:cs="Arial"/>
          <w:b/>
          <w:bCs/>
          <w:color w:val="000000"/>
          <w:sz w:val="18"/>
          <w:szCs w:val="18"/>
        </w:rPr>
        <w:t>IV. ROK ZA DOBAVO VOZILA</w:t>
      </w:r>
    </w:p>
    <w:p w14:paraId="2B975E62" w14:textId="77777777" w:rsidR="00094B40" w:rsidRDefault="00094B40" w:rsidP="00094B40">
      <w:pPr>
        <w:spacing w:after="0" w:line="240" w:lineRule="auto"/>
        <w:jc w:val="center"/>
      </w:pPr>
      <w:r>
        <w:rPr>
          <w:rFonts w:ascii="Arial" w:hAnsi="Arial" w:cs="Arial"/>
          <w:b/>
          <w:bCs/>
          <w:color w:val="000000"/>
          <w:sz w:val="18"/>
          <w:szCs w:val="18"/>
        </w:rPr>
        <w:t>9. člen</w:t>
      </w:r>
    </w:p>
    <w:p w14:paraId="690C9896" w14:textId="77777777" w:rsidR="00094B40" w:rsidRDefault="00094B40" w:rsidP="00094B40">
      <w:pPr>
        <w:spacing w:after="0" w:line="240" w:lineRule="auto"/>
        <w:jc w:val="center"/>
        <w:rPr>
          <w:rFonts w:ascii="Arial" w:hAnsi="Arial" w:cs="Arial"/>
          <w:b/>
          <w:bCs/>
          <w:color w:val="000000"/>
          <w:sz w:val="18"/>
          <w:szCs w:val="18"/>
        </w:rPr>
      </w:pPr>
    </w:p>
    <w:p w14:paraId="23469B2B" w14:textId="77777777" w:rsidR="00094B40" w:rsidRDefault="00094B40" w:rsidP="00094B40">
      <w:pPr>
        <w:spacing w:after="0" w:line="240" w:lineRule="auto"/>
        <w:rPr>
          <w:rFonts w:ascii="Arial" w:hAnsi="Arial" w:cs="Arial"/>
          <w:b/>
          <w:bCs/>
          <w:color w:val="000000"/>
          <w:sz w:val="18"/>
          <w:szCs w:val="18"/>
        </w:rPr>
      </w:pPr>
    </w:p>
    <w:p w14:paraId="66BB90F1" w14:textId="103C175B"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w:t>
      </w:r>
      <w:r w:rsidR="006306B8">
        <w:rPr>
          <w:rFonts w:ascii="Arial" w:hAnsi="Arial" w:cs="Arial"/>
          <w:bCs/>
          <w:color w:val="000000"/>
          <w:sz w:val="18"/>
          <w:szCs w:val="18"/>
        </w:rPr>
        <w:t>do 30. 4. 2021</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14:paraId="57456968" w14:textId="77777777" w:rsidR="00094B40" w:rsidRDefault="00094B40" w:rsidP="00094B40">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Izvedba dobave po navedenem končnem roku je prepozna in daje naročniku vse podlage za uveljavitev pogodbene kazni, odpoved pogodbe in unovčenje zavarovanja za dobro izvedbo.</w:t>
      </w:r>
    </w:p>
    <w:p w14:paraId="1CE9A628" w14:textId="77777777" w:rsidR="00094B40" w:rsidRDefault="00094B40" w:rsidP="00094B40">
      <w:pPr>
        <w:spacing w:after="0" w:line="240" w:lineRule="auto"/>
        <w:jc w:val="center"/>
        <w:rPr>
          <w:rFonts w:ascii="Arial" w:hAnsi="Arial" w:cs="Arial"/>
          <w:b/>
          <w:bCs/>
          <w:color w:val="000000"/>
          <w:sz w:val="18"/>
          <w:szCs w:val="18"/>
        </w:rPr>
      </w:pPr>
    </w:p>
    <w:p w14:paraId="4A980B2C" w14:textId="77777777" w:rsidR="00094B40" w:rsidRDefault="00094B40" w:rsidP="00094B40">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14:paraId="45F16B21" w14:textId="77777777" w:rsidR="00094B40" w:rsidRPr="00B07136" w:rsidRDefault="00094B40" w:rsidP="00094B40">
      <w:pPr>
        <w:spacing w:after="0" w:line="240" w:lineRule="auto"/>
        <w:jc w:val="both"/>
        <w:rPr>
          <w:rFonts w:ascii="Arial" w:hAnsi="Arial" w:cs="Arial"/>
          <w:bCs/>
          <w:color w:val="000000"/>
          <w:sz w:val="18"/>
          <w:szCs w:val="18"/>
        </w:rPr>
      </w:pPr>
    </w:p>
    <w:p w14:paraId="59A7AA27" w14:textId="77777777" w:rsidR="00094B40" w:rsidRPr="00B07136" w:rsidRDefault="00094B40" w:rsidP="00094B40">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14:paraId="103779DB" w14:textId="77777777" w:rsidR="00094B40" w:rsidRDefault="00094B40" w:rsidP="00094B40">
      <w:pPr>
        <w:spacing w:after="0" w:line="240" w:lineRule="auto"/>
        <w:rPr>
          <w:rFonts w:ascii="Arial" w:hAnsi="Arial" w:cs="Arial"/>
          <w:b/>
          <w:bCs/>
          <w:color w:val="000000"/>
          <w:sz w:val="18"/>
          <w:szCs w:val="18"/>
        </w:rPr>
      </w:pPr>
    </w:p>
    <w:p w14:paraId="32F65FEB" w14:textId="77777777" w:rsidR="00094B40" w:rsidRDefault="00094B40" w:rsidP="00094B40">
      <w:pPr>
        <w:spacing w:after="0" w:line="240" w:lineRule="auto"/>
        <w:jc w:val="center"/>
      </w:pPr>
      <w:r>
        <w:rPr>
          <w:rFonts w:ascii="Arial" w:hAnsi="Arial" w:cs="Arial"/>
          <w:b/>
          <w:bCs/>
          <w:color w:val="000000"/>
          <w:sz w:val="18"/>
          <w:szCs w:val="18"/>
        </w:rPr>
        <w:t>11. člen</w:t>
      </w:r>
    </w:p>
    <w:p w14:paraId="30CA7F75" w14:textId="77777777" w:rsidR="00094B40" w:rsidRPr="00B07136" w:rsidRDefault="00094B40" w:rsidP="00094B40">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r>
        <w:rPr>
          <w:rFonts w:ascii="Arial" w:hAnsi="Arial" w:cs="Arial"/>
          <w:bCs/>
          <w:color w:val="000000"/>
          <w:sz w:val="18"/>
          <w:szCs w:val="18"/>
        </w:rPr>
        <w:t xml:space="preserve"> Naročnik bo pogodbeno kazen poračunal pri plačilu pogodbenih obveznosti.</w:t>
      </w:r>
    </w:p>
    <w:p w14:paraId="6388711C" w14:textId="77777777" w:rsidR="00094B40" w:rsidRPr="00B07136" w:rsidRDefault="00094B40" w:rsidP="00094B40">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14:paraId="04683590" w14:textId="77777777" w:rsidR="00094B40" w:rsidRDefault="00094B40" w:rsidP="00094B40">
      <w:pPr>
        <w:spacing w:before="225" w:after="225" w:line="240" w:lineRule="auto"/>
        <w:jc w:val="both"/>
        <w:rPr>
          <w:rFonts w:ascii="Arial" w:hAnsi="Arial" w:cs="Arial"/>
          <w:b/>
          <w:bCs/>
          <w:color w:val="000000"/>
          <w:sz w:val="18"/>
          <w:szCs w:val="18"/>
        </w:rPr>
      </w:pPr>
    </w:p>
    <w:p w14:paraId="2CDB887D" w14:textId="77777777" w:rsidR="00094B40" w:rsidRDefault="00094B40" w:rsidP="00094B40">
      <w:pPr>
        <w:spacing w:before="225" w:after="225" w:line="240" w:lineRule="auto"/>
        <w:jc w:val="both"/>
      </w:pPr>
      <w:r>
        <w:rPr>
          <w:rFonts w:ascii="Arial" w:hAnsi="Arial" w:cs="Arial"/>
          <w:b/>
          <w:bCs/>
          <w:color w:val="000000"/>
          <w:sz w:val="18"/>
          <w:szCs w:val="18"/>
        </w:rPr>
        <w:t>V. OBVEZNOSTI DOBAVITELJA</w:t>
      </w:r>
    </w:p>
    <w:p w14:paraId="7D0FFF92" w14:textId="77777777" w:rsidR="00094B40" w:rsidRDefault="00094B40" w:rsidP="00094B40">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14:paraId="69CC6DE9" w14:textId="77777777" w:rsidR="00094B40" w:rsidRDefault="00094B40" w:rsidP="00094B40">
      <w:pPr>
        <w:spacing w:after="0" w:line="240" w:lineRule="auto"/>
        <w:jc w:val="center"/>
      </w:pPr>
    </w:p>
    <w:p w14:paraId="62A176CF"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14:paraId="6757C401"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Obveznosti dobavitelja obsegajo predvsem:</w:t>
      </w:r>
    </w:p>
    <w:p w14:paraId="2D074E47" w14:textId="77777777" w:rsidR="00094B40" w:rsidRDefault="00094B40" w:rsidP="009F1C56">
      <w:pPr>
        <w:pStyle w:val="ListParagraph"/>
        <w:numPr>
          <w:ilvl w:val="0"/>
          <w:numId w:val="31"/>
        </w:numPr>
        <w:jc w:val="both"/>
        <w:rPr>
          <w:rFonts w:ascii="Arial" w:hAnsi="Arial" w:cs="Arial"/>
          <w:sz w:val="18"/>
          <w:szCs w:val="18"/>
        </w:rPr>
      </w:pPr>
      <w:r w:rsidRPr="00C51D78">
        <w:rPr>
          <w:rFonts w:ascii="Arial" w:hAnsi="Arial" w:cs="Arial"/>
          <w:sz w:val="18"/>
          <w:szCs w:val="18"/>
        </w:rPr>
        <w:t xml:space="preserve">dobavo vozila s pripadajočo opremo iz </w:t>
      </w:r>
      <w:r>
        <w:rPr>
          <w:rFonts w:ascii="Arial" w:hAnsi="Arial" w:cs="Arial"/>
          <w:sz w:val="18"/>
          <w:szCs w:val="18"/>
        </w:rPr>
        <w:t>3</w:t>
      </w:r>
      <w:r w:rsidRPr="00C51D78">
        <w:rPr>
          <w:rFonts w:ascii="Arial" w:hAnsi="Arial" w:cs="Arial"/>
          <w:sz w:val="18"/>
          <w:szCs w:val="18"/>
        </w:rPr>
        <w:t>. člena te pogodbe;</w:t>
      </w:r>
    </w:p>
    <w:p w14:paraId="0C52D38F" w14:textId="77777777" w:rsidR="00094B40" w:rsidRDefault="00094B40" w:rsidP="009F1C56">
      <w:pPr>
        <w:pStyle w:val="ListParagraph"/>
        <w:numPr>
          <w:ilvl w:val="0"/>
          <w:numId w:val="31"/>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14:paraId="608ADFA7" w14:textId="10A972CE" w:rsidR="00094B40" w:rsidRDefault="00094B40" w:rsidP="009F1C56">
      <w:pPr>
        <w:pStyle w:val="ListParagraph"/>
        <w:numPr>
          <w:ilvl w:val="0"/>
          <w:numId w:val="31"/>
        </w:numPr>
        <w:jc w:val="both"/>
        <w:rPr>
          <w:rFonts w:ascii="Arial" w:hAnsi="Arial" w:cs="Arial"/>
          <w:sz w:val="18"/>
          <w:szCs w:val="18"/>
        </w:rPr>
      </w:pPr>
      <w:r w:rsidRPr="00C51D78">
        <w:rPr>
          <w:rFonts w:ascii="Arial" w:hAnsi="Arial" w:cs="Arial"/>
          <w:sz w:val="18"/>
          <w:szCs w:val="18"/>
        </w:rPr>
        <w:t xml:space="preserve">servisiranje </w:t>
      </w:r>
      <w:r>
        <w:rPr>
          <w:rFonts w:ascii="Arial" w:hAnsi="Arial" w:cs="Arial"/>
          <w:sz w:val="18"/>
          <w:szCs w:val="18"/>
        </w:rPr>
        <w:t>vozila</w:t>
      </w:r>
      <w:r w:rsidRPr="00C51D78">
        <w:rPr>
          <w:rFonts w:ascii="Arial" w:hAnsi="Arial" w:cs="Arial"/>
          <w:sz w:val="18"/>
          <w:szCs w:val="18"/>
        </w:rPr>
        <w:t xml:space="preserve"> iz </w:t>
      </w:r>
      <w:r>
        <w:rPr>
          <w:rFonts w:ascii="Arial" w:hAnsi="Arial" w:cs="Arial"/>
          <w:sz w:val="18"/>
          <w:szCs w:val="18"/>
        </w:rPr>
        <w:t>3</w:t>
      </w:r>
      <w:r w:rsidRPr="00C51D78">
        <w:rPr>
          <w:rFonts w:ascii="Arial" w:hAnsi="Arial" w:cs="Arial"/>
          <w:sz w:val="18"/>
          <w:szCs w:val="18"/>
        </w:rPr>
        <w:t>. člena te pogodbe v garancijski dobi;</w:t>
      </w:r>
    </w:p>
    <w:p w14:paraId="4AB2E72E" w14:textId="77777777" w:rsidR="00094B40" w:rsidRPr="00E06778" w:rsidRDefault="00094B40" w:rsidP="009F1C56">
      <w:pPr>
        <w:pStyle w:val="ListParagraph"/>
        <w:numPr>
          <w:ilvl w:val="0"/>
          <w:numId w:val="31"/>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r>
        <w:rPr>
          <w:rFonts w:ascii="Arial" w:hAnsi="Arial" w:cs="Arial"/>
          <w:sz w:val="18"/>
          <w:szCs w:val="18"/>
        </w:rPr>
        <w:t>.</w:t>
      </w:r>
    </w:p>
    <w:p w14:paraId="71B86C95" w14:textId="77777777" w:rsidR="00094B40" w:rsidRPr="00B07136" w:rsidRDefault="00094B40" w:rsidP="00094B40">
      <w:pPr>
        <w:jc w:val="center"/>
        <w:rPr>
          <w:rFonts w:ascii="Arial" w:hAnsi="Arial" w:cs="Arial"/>
          <w:b/>
          <w:sz w:val="18"/>
          <w:szCs w:val="18"/>
        </w:rPr>
      </w:pPr>
      <w:r w:rsidRPr="00B07136">
        <w:rPr>
          <w:rFonts w:ascii="Arial" w:hAnsi="Arial" w:cs="Arial"/>
          <w:b/>
          <w:sz w:val="18"/>
          <w:szCs w:val="18"/>
        </w:rPr>
        <w:t>13. člen</w:t>
      </w:r>
    </w:p>
    <w:p w14:paraId="4B2A9713"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Dobavitelj se obvezuje, da bo:</w:t>
      </w:r>
    </w:p>
    <w:p w14:paraId="3BF292FD"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14:paraId="63FDBAA4"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dela striktno opravil v pogodbeno določenih rokih;</w:t>
      </w:r>
    </w:p>
    <w:p w14:paraId="17EE1167"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14:paraId="231E5E82"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pravočasno opozoril naročnika na morebitne ovire pri izvajanju del;</w:t>
      </w:r>
    </w:p>
    <w:p w14:paraId="5F1C5CA5"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ščitil interese naročnika;</w:t>
      </w:r>
    </w:p>
    <w:p w14:paraId="5E1B015A"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omogočil naročniku opravljanje nadzora nad potekom del;</w:t>
      </w:r>
    </w:p>
    <w:p w14:paraId="4D0FCA9D" w14:textId="77777777" w:rsidR="00094B40"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14:paraId="71DCB89B" w14:textId="77777777" w:rsidR="00094B40" w:rsidRPr="00B07136" w:rsidRDefault="00094B40" w:rsidP="009F1C56">
      <w:pPr>
        <w:pStyle w:val="ListParagraph"/>
        <w:numPr>
          <w:ilvl w:val="0"/>
          <w:numId w:val="27"/>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14:paraId="3BA30EC4" w14:textId="77777777" w:rsidR="00094B40" w:rsidRPr="00B07136" w:rsidRDefault="00094B40" w:rsidP="00094B40">
      <w:pPr>
        <w:jc w:val="center"/>
        <w:rPr>
          <w:rFonts w:ascii="Arial" w:hAnsi="Arial" w:cs="Arial"/>
          <w:b/>
          <w:sz w:val="18"/>
          <w:szCs w:val="18"/>
        </w:rPr>
      </w:pPr>
      <w:r w:rsidRPr="00B07136">
        <w:rPr>
          <w:rFonts w:ascii="Arial" w:hAnsi="Arial" w:cs="Arial"/>
          <w:b/>
          <w:sz w:val="18"/>
          <w:szCs w:val="18"/>
        </w:rPr>
        <w:t>14. člen</w:t>
      </w:r>
    </w:p>
    <w:p w14:paraId="797A43CD"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Prav tako se dobavitelj zavezuje:</w:t>
      </w:r>
    </w:p>
    <w:p w14:paraId="6287FE11" w14:textId="77777777" w:rsidR="00094B40" w:rsidRDefault="00094B40" w:rsidP="009F1C56">
      <w:pPr>
        <w:pStyle w:val="ListParagraph"/>
        <w:numPr>
          <w:ilvl w:val="0"/>
          <w:numId w:val="28"/>
        </w:numPr>
        <w:jc w:val="both"/>
        <w:rPr>
          <w:rFonts w:ascii="Arial" w:hAnsi="Arial" w:cs="Arial"/>
          <w:sz w:val="18"/>
          <w:szCs w:val="18"/>
        </w:rPr>
      </w:pPr>
      <w:r w:rsidRPr="00B07136">
        <w:rPr>
          <w:rFonts w:ascii="Arial" w:hAnsi="Arial" w:cs="Arial"/>
          <w:sz w:val="18"/>
          <w:szCs w:val="18"/>
        </w:rPr>
        <w:t>da vozilo deluje brezhibno in nima stvarnih oziroma pravnih napak;</w:t>
      </w:r>
    </w:p>
    <w:p w14:paraId="162AAFEA" w14:textId="77777777" w:rsidR="00094B40" w:rsidRDefault="00094B40" w:rsidP="009F1C56">
      <w:pPr>
        <w:pStyle w:val="ListParagraph"/>
        <w:numPr>
          <w:ilvl w:val="0"/>
          <w:numId w:val="28"/>
        </w:numPr>
        <w:jc w:val="both"/>
        <w:rPr>
          <w:rFonts w:ascii="Arial" w:hAnsi="Arial" w:cs="Arial"/>
          <w:sz w:val="18"/>
          <w:szCs w:val="18"/>
        </w:rPr>
      </w:pPr>
      <w:r w:rsidRPr="00B07136">
        <w:rPr>
          <w:rFonts w:ascii="Arial" w:hAnsi="Arial" w:cs="Arial"/>
          <w:sz w:val="18"/>
          <w:szCs w:val="18"/>
        </w:rPr>
        <w:lastRenderedPageBreak/>
        <w:t>da je vozilo v celoti skladno z zahtevami ter razpisne dokumentacije in izpolnjuje vse parametre, ki jih v zvezi s vozilom, ki je predmet tega javnega naročila, predpisuje veljavna zakonodaja;</w:t>
      </w:r>
    </w:p>
    <w:p w14:paraId="7EAB6066" w14:textId="77777777" w:rsidR="00094B40" w:rsidRDefault="00094B40" w:rsidP="009F1C56">
      <w:pPr>
        <w:pStyle w:val="ListParagraph"/>
        <w:numPr>
          <w:ilvl w:val="0"/>
          <w:numId w:val="28"/>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14:paraId="0F9E1255" w14:textId="090ACC0D" w:rsidR="00094B40" w:rsidRDefault="00094B40" w:rsidP="009F1C56">
      <w:pPr>
        <w:pStyle w:val="ListParagraph"/>
        <w:numPr>
          <w:ilvl w:val="0"/>
          <w:numId w:val="28"/>
        </w:numPr>
        <w:jc w:val="both"/>
        <w:rPr>
          <w:rFonts w:ascii="Arial" w:hAnsi="Arial" w:cs="Arial"/>
          <w:sz w:val="18"/>
          <w:szCs w:val="18"/>
        </w:rPr>
      </w:pPr>
      <w:r w:rsidRPr="00B07136">
        <w:rPr>
          <w:rFonts w:ascii="Arial" w:hAnsi="Arial" w:cs="Arial"/>
          <w:sz w:val="18"/>
          <w:szCs w:val="18"/>
        </w:rPr>
        <w:t>da bo naročniku oziroma pooblaščenemu strokovnemu osebju naročnika zagotovil usposabljanje za uporabo in vzdrževanje vozila</w:t>
      </w:r>
      <w:r w:rsidR="006306B8">
        <w:rPr>
          <w:rFonts w:ascii="Arial" w:hAnsi="Arial" w:cs="Arial"/>
          <w:sz w:val="18"/>
          <w:szCs w:val="18"/>
        </w:rPr>
        <w:t xml:space="preserve"> skladno z zahtevami razpisne dokumentacije za javno naročilo</w:t>
      </w:r>
      <w:r w:rsidRPr="00B07136">
        <w:rPr>
          <w:rFonts w:ascii="Arial" w:hAnsi="Arial" w:cs="Arial"/>
          <w:sz w:val="18"/>
          <w:szCs w:val="18"/>
        </w:rPr>
        <w:t>;</w:t>
      </w:r>
    </w:p>
    <w:p w14:paraId="3E32024C" w14:textId="77777777" w:rsidR="00094B40" w:rsidRDefault="00094B40" w:rsidP="009F1C56">
      <w:pPr>
        <w:pStyle w:val="ListParagraph"/>
        <w:numPr>
          <w:ilvl w:val="0"/>
          <w:numId w:val="28"/>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14:paraId="1F8EF906" w14:textId="77777777" w:rsidR="00094B40" w:rsidRPr="00B07136" w:rsidRDefault="00094B40" w:rsidP="009F1C56">
      <w:pPr>
        <w:pStyle w:val="ListParagraph"/>
        <w:numPr>
          <w:ilvl w:val="0"/>
          <w:numId w:val="28"/>
        </w:numPr>
        <w:spacing w:after="0"/>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14:paraId="2CFE640C" w14:textId="77777777" w:rsidR="00094B40" w:rsidRDefault="00094B40" w:rsidP="00094B40">
      <w:pPr>
        <w:spacing w:after="0"/>
        <w:jc w:val="both"/>
        <w:rPr>
          <w:rFonts w:ascii="Arial" w:hAnsi="Arial" w:cs="Arial"/>
          <w:b/>
          <w:sz w:val="18"/>
          <w:szCs w:val="18"/>
        </w:rPr>
      </w:pPr>
    </w:p>
    <w:p w14:paraId="13586CE0" w14:textId="4FA5F6EB" w:rsidR="00094B40" w:rsidRPr="00B07136" w:rsidRDefault="00094B40" w:rsidP="00094B40">
      <w:pPr>
        <w:jc w:val="both"/>
        <w:rPr>
          <w:rFonts w:ascii="Arial" w:hAnsi="Arial" w:cs="Arial"/>
          <w:b/>
          <w:sz w:val="18"/>
          <w:szCs w:val="18"/>
        </w:rPr>
      </w:pPr>
      <w:r w:rsidRPr="00B07136">
        <w:rPr>
          <w:rFonts w:ascii="Arial" w:hAnsi="Arial" w:cs="Arial"/>
          <w:b/>
          <w:sz w:val="18"/>
          <w:szCs w:val="18"/>
        </w:rPr>
        <w:t>VI. OBVEZNOSTI NAROČNIKA</w:t>
      </w:r>
    </w:p>
    <w:p w14:paraId="42557D1B" w14:textId="77777777" w:rsidR="00094B40" w:rsidRPr="00B07136" w:rsidRDefault="00094B40" w:rsidP="00094B40">
      <w:pPr>
        <w:jc w:val="center"/>
        <w:rPr>
          <w:rFonts w:ascii="Arial" w:hAnsi="Arial" w:cs="Arial"/>
          <w:b/>
          <w:sz w:val="18"/>
          <w:szCs w:val="18"/>
        </w:rPr>
      </w:pPr>
      <w:r w:rsidRPr="00B07136">
        <w:rPr>
          <w:rFonts w:ascii="Arial" w:hAnsi="Arial" w:cs="Arial"/>
          <w:b/>
          <w:sz w:val="18"/>
          <w:szCs w:val="18"/>
        </w:rPr>
        <w:t>15. člen</w:t>
      </w:r>
    </w:p>
    <w:p w14:paraId="64AD4355"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14:paraId="65FCFB81" w14:textId="77777777" w:rsidR="00094B40" w:rsidRPr="00B07136" w:rsidRDefault="00094B40" w:rsidP="00094B40">
      <w:pPr>
        <w:spacing w:after="120"/>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14:paraId="354965B8" w14:textId="77777777" w:rsidR="00094B40" w:rsidRPr="00B07136" w:rsidRDefault="00094B40" w:rsidP="00094B40">
      <w:pPr>
        <w:spacing w:after="120"/>
        <w:jc w:val="both"/>
        <w:rPr>
          <w:rFonts w:ascii="Arial" w:hAnsi="Arial" w:cs="Arial"/>
          <w:b/>
          <w:sz w:val="18"/>
          <w:szCs w:val="18"/>
        </w:rPr>
      </w:pPr>
    </w:p>
    <w:p w14:paraId="5BD02639" w14:textId="77777777" w:rsidR="00094B40" w:rsidRPr="00B07136" w:rsidRDefault="00094B40" w:rsidP="00094B40">
      <w:pPr>
        <w:jc w:val="both"/>
        <w:rPr>
          <w:rFonts w:ascii="Arial" w:hAnsi="Arial" w:cs="Arial"/>
          <w:b/>
          <w:sz w:val="18"/>
          <w:szCs w:val="18"/>
        </w:rPr>
      </w:pPr>
      <w:r w:rsidRPr="00B07136">
        <w:rPr>
          <w:rFonts w:ascii="Arial" w:hAnsi="Arial" w:cs="Arial"/>
          <w:b/>
          <w:sz w:val="18"/>
          <w:szCs w:val="18"/>
        </w:rPr>
        <w:t>VII. PREDAJA IN PREVZEM BLAGA</w:t>
      </w:r>
    </w:p>
    <w:p w14:paraId="5B574580" w14:textId="77777777" w:rsidR="00094B40" w:rsidRPr="00B07136" w:rsidRDefault="00094B40" w:rsidP="00094B40">
      <w:pPr>
        <w:jc w:val="center"/>
        <w:rPr>
          <w:rFonts w:ascii="Arial" w:hAnsi="Arial" w:cs="Arial"/>
          <w:b/>
          <w:sz w:val="18"/>
          <w:szCs w:val="18"/>
        </w:rPr>
      </w:pPr>
      <w:r w:rsidRPr="00B07136">
        <w:rPr>
          <w:rFonts w:ascii="Arial" w:hAnsi="Arial" w:cs="Arial"/>
          <w:b/>
          <w:sz w:val="18"/>
          <w:szCs w:val="18"/>
        </w:rPr>
        <w:t>16. člen</w:t>
      </w:r>
    </w:p>
    <w:p w14:paraId="3E1235D0" w14:textId="77777777" w:rsidR="00094B40" w:rsidRDefault="00094B40" w:rsidP="00094B40">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14:paraId="6A6CAFF1"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dokončne</w:t>
      </w:r>
      <w:r w:rsidRPr="00B07136">
        <w:rPr>
          <w:rFonts w:ascii="Arial" w:hAnsi="Arial" w:cs="Arial"/>
          <w:sz w:val="18"/>
          <w:szCs w:val="18"/>
        </w:rPr>
        <w:t xml:space="preserv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14:paraId="66A69EFE" w14:textId="77777777" w:rsidR="00094B40" w:rsidRPr="00B07136" w:rsidRDefault="00094B40" w:rsidP="00094B40">
      <w:pPr>
        <w:spacing w:after="0"/>
        <w:jc w:val="both"/>
        <w:rPr>
          <w:rFonts w:ascii="Arial" w:hAnsi="Arial" w:cs="Arial"/>
          <w:sz w:val="18"/>
          <w:szCs w:val="18"/>
        </w:rPr>
      </w:pPr>
    </w:p>
    <w:p w14:paraId="212E6C70" w14:textId="77777777" w:rsidR="00094B40" w:rsidRPr="00B07136" w:rsidRDefault="00094B40" w:rsidP="00094B40">
      <w:pPr>
        <w:spacing w:after="0"/>
        <w:jc w:val="both"/>
        <w:rPr>
          <w:rFonts w:ascii="Arial" w:hAnsi="Arial" w:cs="Arial"/>
          <w:b/>
          <w:sz w:val="18"/>
          <w:szCs w:val="18"/>
        </w:rPr>
      </w:pPr>
      <w:r w:rsidRPr="00B07136">
        <w:rPr>
          <w:rFonts w:ascii="Arial" w:hAnsi="Arial" w:cs="Arial"/>
          <w:b/>
          <w:sz w:val="18"/>
          <w:szCs w:val="18"/>
        </w:rPr>
        <w:t>VIII. GARANCIJE</w:t>
      </w:r>
    </w:p>
    <w:p w14:paraId="0D02C953" w14:textId="77777777" w:rsidR="00094B40" w:rsidRPr="00B07136" w:rsidRDefault="00094B40" w:rsidP="00094B40">
      <w:pPr>
        <w:jc w:val="center"/>
        <w:rPr>
          <w:rFonts w:ascii="Arial" w:hAnsi="Arial" w:cs="Arial"/>
          <w:b/>
          <w:sz w:val="18"/>
          <w:szCs w:val="18"/>
        </w:rPr>
      </w:pPr>
      <w:r w:rsidRPr="00B07136">
        <w:rPr>
          <w:rFonts w:ascii="Arial" w:hAnsi="Arial" w:cs="Arial"/>
          <w:b/>
          <w:sz w:val="18"/>
          <w:szCs w:val="18"/>
        </w:rPr>
        <w:t>17. člen</w:t>
      </w:r>
    </w:p>
    <w:p w14:paraId="3EF23750" w14:textId="5F236F51" w:rsidR="00094B40" w:rsidRDefault="00094B40" w:rsidP="00094B40">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w:t>
      </w:r>
      <w:r w:rsidR="006306B8" w:rsidRPr="006306B8">
        <w:rPr>
          <w:rFonts w:ascii="Arial" w:hAnsi="Arial" w:cs="Arial"/>
          <w:color w:val="000000"/>
          <w:sz w:val="18"/>
          <w:szCs w:val="18"/>
        </w:rPr>
        <w:t>Garancijski čas za odgovor na javljeno napako v garancijskem roku je največ 1 delovni dan od prejema naročnikovega obvestila. Rok za odpravo enostavnih napak v garancijskem roku je največ 5 delovnih dni od prejema obvestila. Rok za odpravo zahtevnejših napak je 10 delovnih dni od prejema obvestila. Garancijski rok teče od dneva podpisa končnega prevzemnega zapisnika.</w:t>
      </w:r>
    </w:p>
    <w:p w14:paraId="6D40E0CF"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w:t>
      </w:r>
      <w:r>
        <w:rPr>
          <w:rFonts w:ascii="Arial" w:hAnsi="Arial" w:cs="Arial"/>
          <w:sz w:val="18"/>
          <w:szCs w:val="18"/>
        </w:rPr>
        <w:t>subjektu</w:t>
      </w:r>
      <w:r w:rsidRPr="00B07136">
        <w:rPr>
          <w:rFonts w:ascii="Arial" w:hAnsi="Arial" w:cs="Arial"/>
          <w:sz w:val="18"/>
          <w:szCs w:val="18"/>
        </w:rPr>
        <w:t xml:space="preserve"> na stroške </w:t>
      </w:r>
      <w:r>
        <w:rPr>
          <w:rFonts w:ascii="Arial" w:hAnsi="Arial" w:cs="Arial"/>
          <w:sz w:val="18"/>
          <w:szCs w:val="18"/>
        </w:rPr>
        <w:t>dobavitelja</w:t>
      </w:r>
      <w:r w:rsidRPr="00B07136">
        <w:rPr>
          <w:rFonts w:ascii="Arial" w:hAnsi="Arial" w:cs="Arial"/>
          <w:sz w:val="18"/>
          <w:szCs w:val="18"/>
        </w:rPr>
        <w:t xml:space="preserve"> iz te pogodbe (kot dober strokovnjak). Naročnik si v tem primeru zaračuna v breme</w:t>
      </w:r>
      <w:r>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14:paraId="6CFD62DA" w14:textId="6D726218" w:rsidR="00094B40" w:rsidRDefault="00094B40" w:rsidP="00094B40">
      <w:pPr>
        <w:jc w:val="both"/>
        <w:rPr>
          <w:rFonts w:ascii="Arial" w:hAnsi="Arial" w:cs="Arial"/>
          <w:sz w:val="18"/>
          <w:szCs w:val="18"/>
        </w:rPr>
      </w:pPr>
      <w:r w:rsidRPr="00743DCF">
        <w:rPr>
          <w:rFonts w:ascii="Arial" w:hAnsi="Arial" w:cs="Arial"/>
          <w:sz w:val="18"/>
          <w:szCs w:val="18"/>
        </w:rPr>
        <w:t xml:space="preserve">Garancijska doba </w:t>
      </w:r>
      <w:r>
        <w:rPr>
          <w:rFonts w:ascii="Arial" w:hAnsi="Arial" w:cs="Arial"/>
          <w:sz w:val="18"/>
          <w:szCs w:val="18"/>
        </w:rPr>
        <w:t xml:space="preserve">znaša za podvozje (vozilo) ______ let, za nadgradnjo pa ____ let (_________ mesecev). </w:t>
      </w:r>
    </w:p>
    <w:p w14:paraId="4FC63690"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Garancija prične teči z veljavno in uspešno primopredajo oziroma končnim primopredajnim zapisnikom.</w:t>
      </w:r>
    </w:p>
    <w:p w14:paraId="02280569" w14:textId="2CFB6C09" w:rsidR="00094B40" w:rsidRDefault="00094B40" w:rsidP="00094B40">
      <w:pPr>
        <w:spacing w:before="225" w:after="225" w:line="240" w:lineRule="auto"/>
        <w:jc w:val="both"/>
      </w:pPr>
      <w:r>
        <w:rPr>
          <w:rFonts w:ascii="Arial" w:hAnsi="Arial" w:cs="Arial"/>
          <w:color w:val="000000"/>
          <w:sz w:val="18"/>
          <w:szCs w:val="18"/>
        </w:rPr>
        <w:t>Dobavitelj mora po primopredaji vozila in opreme še najmanj 1</w:t>
      </w:r>
      <w:r w:rsidR="006306B8">
        <w:rPr>
          <w:rFonts w:ascii="Arial" w:hAnsi="Arial" w:cs="Arial"/>
          <w:color w:val="000000"/>
          <w:sz w:val="18"/>
          <w:szCs w:val="18"/>
        </w:rPr>
        <w:t>5</w:t>
      </w:r>
      <w:r>
        <w:rPr>
          <w:rFonts w:ascii="Arial" w:hAnsi="Arial" w:cs="Arial"/>
          <w:color w:val="000000"/>
          <w:sz w:val="18"/>
          <w:szCs w:val="18"/>
        </w:rPr>
        <w:t xml:space="preserve">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14:paraId="5464517A" w14:textId="77777777" w:rsidR="00094B40" w:rsidRDefault="00094B40" w:rsidP="00094B40">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br/>
        <w:t>Dobavitelj mora zagotavljati servis v Slovenji in dobavo rezervnih delov v 48 urah. Dobavitelj mora nuditi servis naročniku še najmanj 10 let po uspešni primopredaji.</w:t>
      </w:r>
    </w:p>
    <w:p w14:paraId="2796A857" w14:textId="77777777" w:rsidR="00094B40" w:rsidRPr="0024053B" w:rsidRDefault="00094B40" w:rsidP="00094B40">
      <w:pPr>
        <w:jc w:val="center"/>
        <w:rPr>
          <w:rFonts w:ascii="Arial" w:hAnsi="Arial" w:cs="Arial"/>
          <w:b/>
          <w:sz w:val="18"/>
          <w:szCs w:val="18"/>
        </w:rPr>
      </w:pPr>
      <w:r w:rsidRPr="0024053B">
        <w:rPr>
          <w:rFonts w:ascii="Arial" w:hAnsi="Arial" w:cs="Arial"/>
          <w:b/>
          <w:sz w:val="18"/>
          <w:szCs w:val="18"/>
        </w:rPr>
        <w:t>18. člen</w:t>
      </w:r>
    </w:p>
    <w:p w14:paraId="59C4D51D"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w:t>
      </w:r>
      <w:r>
        <w:rPr>
          <w:rFonts w:ascii="Arial" w:hAnsi="Arial" w:cs="Arial"/>
          <w:sz w:val="18"/>
          <w:szCs w:val="18"/>
        </w:rPr>
        <w:t>, 64/16 in 20/18</w:t>
      </w:r>
      <w:r w:rsidRPr="00B07136">
        <w:rPr>
          <w:rFonts w:ascii="Arial" w:hAnsi="Arial" w:cs="Arial"/>
          <w:sz w:val="18"/>
          <w:szCs w:val="18"/>
        </w:rPr>
        <w:t>). Za zamenjane dele v garancijski dobi prične teči nov garancijski rok z dnem zamenjave.</w:t>
      </w:r>
    </w:p>
    <w:p w14:paraId="6F30AC9F"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14:paraId="395B4FF7"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14:paraId="7F178879"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14:paraId="44DB90AE" w14:textId="77777777" w:rsidR="00094B40" w:rsidRPr="00B07136" w:rsidRDefault="00094B40" w:rsidP="00094B40">
      <w:pPr>
        <w:spacing w:after="0"/>
        <w:jc w:val="both"/>
        <w:rPr>
          <w:rFonts w:ascii="Arial" w:hAnsi="Arial" w:cs="Arial"/>
          <w:sz w:val="18"/>
          <w:szCs w:val="18"/>
        </w:rPr>
      </w:pPr>
    </w:p>
    <w:p w14:paraId="364A2D77" w14:textId="77777777" w:rsidR="00094B40" w:rsidRPr="0024053B" w:rsidRDefault="00094B40" w:rsidP="00094B40">
      <w:pPr>
        <w:spacing w:after="0"/>
        <w:jc w:val="both"/>
        <w:rPr>
          <w:rFonts w:ascii="Arial" w:hAnsi="Arial" w:cs="Arial"/>
          <w:b/>
          <w:sz w:val="18"/>
          <w:szCs w:val="18"/>
        </w:rPr>
      </w:pPr>
      <w:r w:rsidRPr="0024053B">
        <w:rPr>
          <w:rFonts w:ascii="Arial" w:hAnsi="Arial" w:cs="Arial"/>
          <w:b/>
          <w:sz w:val="18"/>
          <w:szCs w:val="18"/>
        </w:rPr>
        <w:t>IX. ZAVAROVANJA</w:t>
      </w:r>
    </w:p>
    <w:p w14:paraId="56BF084B" w14:textId="77777777" w:rsidR="00094B40" w:rsidRPr="0024053B" w:rsidRDefault="00094B40" w:rsidP="00094B40">
      <w:pPr>
        <w:spacing w:after="120"/>
        <w:jc w:val="center"/>
        <w:rPr>
          <w:rFonts w:ascii="Arial" w:hAnsi="Arial" w:cs="Arial"/>
          <w:b/>
          <w:sz w:val="18"/>
          <w:szCs w:val="18"/>
        </w:rPr>
      </w:pPr>
      <w:r w:rsidRPr="0024053B">
        <w:rPr>
          <w:rFonts w:ascii="Arial" w:hAnsi="Arial" w:cs="Arial"/>
          <w:b/>
          <w:sz w:val="18"/>
          <w:szCs w:val="18"/>
        </w:rPr>
        <w:t>19. člen</w:t>
      </w:r>
    </w:p>
    <w:p w14:paraId="79AE0BD2"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w:t>
      </w:r>
      <w:r>
        <w:rPr>
          <w:rFonts w:ascii="Arial" w:hAnsi="Arial" w:cs="Arial"/>
          <w:sz w:val="18"/>
          <w:szCs w:val="18"/>
        </w:rPr>
        <w:t xml:space="preserve">pisne dokumentacije, v višini 10,00 </w:t>
      </w:r>
      <w:r w:rsidRPr="00B07136">
        <w:rPr>
          <w:rFonts w:ascii="Arial" w:hAnsi="Arial" w:cs="Arial"/>
          <w:sz w:val="18"/>
          <w:szCs w:val="18"/>
        </w:rPr>
        <w:t xml:space="preserve">% pogodbene vrednosti z DDV, kar znaša </w:t>
      </w:r>
      <w:r>
        <w:rPr>
          <w:rFonts w:ascii="Arial" w:hAnsi="Arial" w:cs="Arial"/>
          <w:sz w:val="18"/>
          <w:szCs w:val="18"/>
        </w:rPr>
        <w:t>_________</w:t>
      </w:r>
      <w:r w:rsidRPr="00B07136">
        <w:rPr>
          <w:rFonts w:ascii="Arial" w:hAnsi="Arial" w:cs="Arial"/>
          <w:sz w:val="18"/>
          <w:szCs w:val="18"/>
        </w:rPr>
        <w:t>EUR.</w:t>
      </w:r>
    </w:p>
    <w:p w14:paraId="25086AAE"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14:paraId="4EF1648F"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14:paraId="1DABA981" w14:textId="77777777" w:rsidR="00094B40" w:rsidRDefault="00094B40" w:rsidP="009F1C56">
      <w:pPr>
        <w:pStyle w:val="ListParagraph"/>
        <w:numPr>
          <w:ilvl w:val="0"/>
          <w:numId w:val="29"/>
        </w:numPr>
        <w:jc w:val="both"/>
        <w:rPr>
          <w:rFonts w:ascii="Arial" w:hAnsi="Arial" w:cs="Arial"/>
          <w:sz w:val="18"/>
          <w:szCs w:val="18"/>
        </w:rPr>
      </w:pPr>
      <w:r w:rsidRPr="0024053B">
        <w:rPr>
          <w:rFonts w:ascii="Arial" w:hAnsi="Arial" w:cs="Arial"/>
          <w:sz w:val="18"/>
          <w:szCs w:val="18"/>
        </w:rPr>
        <w:t>nekvalitetne izvedbe pogodbenih del,</w:t>
      </w:r>
    </w:p>
    <w:p w14:paraId="5D926E63" w14:textId="77777777" w:rsidR="00094B40" w:rsidRDefault="00094B40" w:rsidP="009F1C56">
      <w:pPr>
        <w:pStyle w:val="ListParagraph"/>
        <w:numPr>
          <w:ilvl w:val="0"/>
          <w:numId w:val="29"/>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14:paraId="55A1B277" w14:textId="77777777" w:rsidR="00094B40" w:rsidRDefault="00094B40" w:rsidP="009F1C56">
      <w:pPr>
        <w:pStyle w:val="ListParagraph"/>
        <w:numPr>
          <w:ilvl w:val="0"/>
          <w:numId w:val="29"/>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14:paraId="37486BA7" w14:textId="77777777" w:rsidR="00094B40" w:rsidRPr="00E06778" w:rsidRDefault="00094B40" w:rsidP="009F1C56">
      <w:pPr>
        <w:pStyle w:val="ListParagraph"/>
        <w:numPr>
          <w:ilvl w:val="0"/>
          <w:numId w:val="29"/>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14:paraId="4A095AE4" w14:textId="77777777" w:rsidR="00094B40" w:rsidRPr="0024053B" w:rsidRDefault="00094B40" w:rsidP="00094B40">
      <w:pPr>
        <w:jc w:val="center"/>
        <w:rPr>
          <w:rFonts w:ascii="Arial" w:hAnsi="Arial" w:cs="Arial"/>
          <w:b/>
          <w:sz w:val="18"/>
          <w:szCs w:val="18"/>
        </w:rPr>
      </w:pPr>
      <w:r>
        <w:rPr>
          <w:rFonts w:ascii="Arial" w:hAnsi="Arial" w:cs="Arial"/>
          <w:b/>
          <w:sz w:val="18"/>
          <w:szCs w:val="18"/>
        </w:rPr>
        <w:t>20</w:t>
      </w:r>
      <w:r w:rsidRPr="0024053B">
        <w:rPr>
          <w:rFonts w:ascii="Arial" w:hAnsi="Arial" w:cs="Arial"/>
          <w:b/>
          <w:sz w:val="18"/>
          <w:szCs w:val="18"/>
        </w:rPr>
        <w:t>. člen</w:t>
      </w:r>
    </w:p>
    <w:p w14:paraId="63F0BB50"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Dobavitelj mora v 10 dneh od opravljene končne primopredaje opreme  naročniku predložiti Zavarovanje za odpravo napak v garancijskem roku v v zahtevani obliki glede na vzorec ali navodila iz raz</w:t>
      </w:r>
      <w:r>
        <w:rPr>
          <w:rFonts w:ascii="Arial" w:hAnsi="Arial" w:cs="Arial"/>
          <w:sz w:val="18"/>
          <w:szCs w:val="18"/>
        </w:rPr>
        <w:t>pisne dokumentacije</w:t>
      </w:r>
      <w:r w:rsidRPr="00B07136">
        <w:rPr>
          <w:rFonts w:ascii="Arial" w:hAnsi="Arial" w:cs="Arial"/>
          <w:sz w:val="18"/>
          <w:szCs w:val="18"/>
        </w:rPr>
        <w:t xml:space="preserve">, v višini 5 % vrednosti pogodbene cene (z DDV), kar znaša </w:t>
      </w:r>
      <w:r>
        <w:rPr>
          <w:rFonts w:ascii="Arial" w:hAnsi="Arial" w:cs="Arial"/>
          <w:sz w:val="18"/>
          <w:szCs w:val="18"/>
        </w:rPr>
        <w:t>___________</w:t>
      </w:r>
      <w:r w:rsidRPr="00B07136">
        <w:rPr>
          <w:rFonts w:ascii="Arial" w:hAnsi="Arial" w:cs="Arial"/>
          <w:sz w:val="18"/>
          <w:szCs w:val="18"/>
        </w:rPr>
        <w:t xml:space="preserve"> EUR.</w:t>
      </w:r>
    </w:p>
    <w:p w14:paraId="254EC7C7"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r>
        <w:rPr>
          <w:rFonts w:ascii="Arial" w:hAnsi="Arial" w:cs="Arial"/>
          <w:sz w:val="18"/>
          <w:szCs w:val="18"/>
        </w:rPr>
        <w:t xml:space="preserve"> </w:t>
      </w:r>
    </w:p>
    <w:p w14:paraId="3802D183" w14:textId="77777777" w:rsidR="00094B40" w:rsidRPr="0024053B" w:rsidRDefault="00094B40" w:rsidP="006306B8">
      <w:pPr>
        <w:spacing w:before="240"/>
        <w:jc w:val="both"/>
        <w:rPr>
          <w:rFonts w:ascii="Arial" w:hAnsi="Arial" w:cs="Arial"/>
          <w:b/>
          <w:sz w:val="18"/>
          <w:szCs w:val="18"/>
        </w:rPr>
      </w:pPr>
      <w:r w:rsidRPr="0024053B">
        <w:rPr>
          <w:rFonts w:ascii="Arial" w:hAnsi="Arial" w:cs="Arial"/>
          <w:b/>
          <w:sz w:val="18"/>
          <w:szCs w:val="18"/>
        </w:rPr>
        <w:t>X. PREDSTAVNIKI STRANK</w:t>
      </w:r>
    </w:p>
    <w:p w14:paraId="5F2C662E" w14:textId="77777777" w:rsidR="00094B40" w:rsidRPr="0024053B" w:rsidRDefault="00094B40" w:rsidP="00094B40">
      <w:pPr>
        <w:jc w:val="center"/>
        <w:rPr>
          <w:rFonts w:ascii="Arial" w:hAnsi="Arial" w:cs="Arial"/>
          <w:b/>
          <w:sz w:val="18"/>
          <w:szCs w:val="18"/>
        </w:rPr>
      </w:pPr>
      <w:r>
        <w:rPr>
          <w:rFonts w:ascii="Arial" w:hAnsi="Arial" w:cs="Arial"/>
          <w:b/>
          <w:sz w:val="18"/>
          <w:szCs w:val="18"/>
        </w:rPr>
        <w:t>21</w:t>
      </w:r>
      <w:r w:rsidRPr="0024053B">
        <w:rPr>
          <w:rFonts w:ascii="Arial" w:hAnsi="Arial" w:cs="Arial"/>
          <w:b/>
          <w:sz w:val="18"/>
          <w:szCs w:val="18"/>
        </w:rPr>
        <w:t>. člen</w:t>
      </w:r>
    </w:p>
    <w:p w14:paraId="4558D983" w14:textId="16ACCDD8" w:rsidR="00094B40" w:rsidRDefault="00094B40" w:rsidP="00094B40">
      <w:pPr>
        <w:jc w:val="both"/>
        <w:rPr>
          <w:rFonts w:ascii="Arial" w:hAnsi="Arial" w:cs="Arial"/>
          <w:sz w:val="18"/>
          <w:szCs w:val="18"/>
        </w:rPr>
      </w:pPr>
      <w:r w:rsidRPr="00B07136">
        <w:rPr>
          <w:rFonts w:ascii="Arial" w:hAnsi="Arial" w:cs="Arial"/>
          <w:sz w:val="18"/>
          <w:szCs w:val="18"/>
        </w:rPr>
        <w:t xml:space="preserve">Pooblaščen predstavnik </w:t>
      </w:r>
      <w:r>
        <w:rPr>
          <w:rFonts w:ascii="Arial" w:hAnsi="Arial" w:cs="Arial"/>
          <w:sz w:val="18"/>
          <w:szCs w:val="18"/>
        </w:rPr>
        <w:t>naročniika</w:t>
      </w:r>
      <w:r w:rsidRPr="00B07136">
        <w:rPr>
          <w:rFonts w:ascii="Arial" w:hAnsi="Arial" w:cs="Arial"/>
          <w:sz w:val="18"/>
          <w:szCs w:val="18"/>
        </w:rPr>
        <w:t xml:space="preserve"> je </w:t>
      </w:r>
      <w:r w:rsidR="00207AC5">
        <w:rPr>
          <w:rFonts w:ascii="Arial" w:hAnsi="Arial" w:cs="Arial"/>
          <w:sz w:val="18"/>
          <w:szCs w:val="18"/>
        </w:rPr>
        <w:t>Matej Ličan</w:t>
      </w:r>
      <w:r w:rsidRPr="00B07136">
        <w:rPr>
          <w:rFonts w:ascii="Arial" w:hAnsi="Arial" w:cs="Arial"/>
          <w:sz w:val="18"/>
          <w:szCs w:val="18"/>
        </w:rPr>
        <w:t>.</w:t>
      </w:r>
    </w:p>
    <w:p w14:paraId="7C9D5885"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w:t>
      </w:r>
    </w:p>
    <w:p w14:paraId="7F809594" w14:textId="77777777" w:rsidR="00094B40" w:rsidRPr="00CA7FDF" w:rsidRDefault="00094B40" w:rsidP="006306B8">
      <w:pPr>
        <w:spacing w:before="240"/>
        <w:jc w:val="both"/>
        <w:rPr>
          <w:rFonts w:ascii="Arial" w:hAnsi="Arial" w:cs="Arial"/>
          <w:b/>
          <w:color w:val="808080" w:themeColor="background1" w:themeShade="80"/>
          <w:sz w:val="18"/>
          <w:szCs w:val="18"/>
        </w:rPr>
      </w:pPr>
      <w:r w:rsidRPr="00CA7FDF">
        <w:rPr>
          <w:rFonts w:ascii="Arial" w:hAnsi="Arial" w:cs="Arial"/>
          <w:b/>
          <w:color w:val="808080" w:themeColor="background1" w:themeShade="80"/>
          <w:sz w:val="18"/>
          <w:szCs w:val="18"/>
        </w:rPr>
        <w:t>X</w:t>
      </w:r>
      <w:r>
        <w:rPr>
          <w:rFonts w:ascii="Arial" w:hAnsi="Arial" w:cs="Arial"/>
          <w:b/>
          <w:color w:val="808080" w:themeColor="background1" w:themeShade="80"/>
          <w:sz w:val="18"/>
          <w:szCs w:val="18"/>
        </w:rPr>
        <w:t>I</w:t>
      </w:r>
      <w:r w:rsidRPr="00CA7FDF">
        <w:rPr>
          <w:rFonts w:ascii="Arial" w:hAnsi="Arial" w:cs="Arial"/>
          <w:b/>
          <w:color w:val="808080" w:themeColor="background1" w:themeShade="80"/>
          <w:sz w:val="18"/>
          <w:szCs w:val="18"/>
        </w:rPr>
        <w:t>. PODIZVAJALCI</w:t>
      </w:r>
      <w:r>
        <w:rPr>
          <w:rFonts w:ascii="Arial" w:hAnsi="Arial" w:cs="Arial"/>
          <w:b/>
          <w:color w:val="808080" w:themeColor="background1" w:themeShade="80"/>
          <w:sz w:val="18"/>
          <w:szCs w:val="18"/>
        </w:rPr>
        <w:t xml:space="preserve"> </w:t>
      </w:r>
      <w:r w:rsidRPr="00CA7FDF">
        <w:rPr>
          <w:rFonts w:ascii="Arial" w:hAnsi="Arial" w:cs="Arial"/>
          <w:i/>
          <w:color w:val="808080" w:themeColor="background1" w:themeShade="80"/>
          <w:sz w:val="18"/>
          <w:szCs w:val="18"/>
        </w:rPr>
        <w:t>(določba se doda v primeru relevantnosti, preostali členi se ustrezno preštevilčijo)</w:t>
      </w:r>
    </w:p>
    <w:p w14:paraId="02F75365" w14:textId="77777777" w:rsidR="00094B40" w:rsidRPr="00CA7FDF" w:rsidRDefault="00094B40" w:rsidP="00094B40">
      <w:pPr>
        <w:spacing w:after="0" w:line="240" w:lineRule="auto"/>
        <w:jc w:val="center"/>
        <w:rPr>
          <w:color w:val="808080" w:themeColor="background1" w:themeShade="80"/>
        </w:rPr>
      </w:pPr>
      <w:r>
        <w:rPr>
          <w:rFonts w:ascii="Arial" w:hAnsi="Arial" w:cs="Arial"/>
          <w:b/>
          <w:bCs/>
          <w:color w:val="808080" w:themeColor="background1" w:themeShade="80"/>
          <w:sz w:val="18"/>
          <w:szCs w:val="18"/>
        </w:rPr>
        <w:t>22</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094B40" w:rsidRPr="00CA7FDF" w14:paraId="76D5F937" w14:textId="77777777" w:rsidTr="00CC77A3">
        <w:tc>
          <w:tcPr>
            <w:tcW w:w="0" w:type="auto"/>
            <w:tcMar>
              <w:top w:w="0" w:type="auto"/>
              <w:bottom w:w="0" w:type="auto"/>
            </w:tcMar>
          </w:tcPr>
          <w:p w14:paraId="6546EA49"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94B40" w:rsidRPr="00CA7FDF" w14:paraId="391E4AA4" w14:textId="77777777" w:rsidTr="00CC77A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96CCE2" w14:textId="77777777" w:rsidR="00094B40" w:rsidRPr="00CA7FDF" w:rsidRDefault="00094B40" w:rsidP="00CC77A3">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lastRenderedPageBreak/>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3EED30" w14:textId="77777777" w:rsidR="00094B40" w:rsidRPr="00CA7FDF" w:rsidRDefault="00094B40" w:rsidP="00CC77A3">
                  <w:pPr>
                    <w:rPr>
                      <w:color w:val="808080" w:themeColor="background1" w:themeShade="80"/>
                    </w:rPr>
                  </w:pPr>
                </w:p>
              </w:tc>
            </w:tr>
            <w:tr w:rsidR="00094B40" w:rsidRPr="00CA7FDF" w14:paraId="7BE38ADD" w14:textId="77777777" w:rsidTr="00CC77A3">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224753" w14:textId="77777777" w:rsidR="00094B40" w:rsidRPr="00CA7FDF" w:rsidRDefault="00094B40" w:rsidP="00CC77A3">
                  <w:pPr>
                    <w:jc w:val="right"/>
                    <w:rPr>
                      <w:color w:val="808080" w:themeColor="background1" w:themeShade="80"/>
                    </w:rPr>
                  </w:pPr>
                  <w:r w:rsidRPr="00CA7FDF">
                    <w:rPr>
                      <w:rFonts w:ascii="Arial" w:hAnsi="Arial" w:cs="Arial"/>
                      <w:b/>
                      <w:bCs/>
                      <w:color w:val="808080" w:themeColor="background1" w:themeShade="8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171B82" w14:textId="77777777" w:rsidR="00094B40" w:rsidRPr="00CA7FDF" w:rsidRDefault="00094B40" w:rsidP="00CC77A3">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Opis del, ki jih bo izvedel podizvajalec:</w:t>
                  </w:r>
                </w:p>
                <w:p w14:paraId="41873AB2" w14:textId="77777777" w:rsidR="00094B40" w:rsidRPr="00CA7FDF" w:rsidRDefault="00094B40" w:rsidP="00CC77A3">
                  <w:pPr>
                    <w:spacing w:before="135" w:after="135"/>
                    <w:jc w:val="both"/>
                    <w:textAlignment w:val="center"/>
                    <w:rPr>
                      <w:color w:val="808080" w:themeColor="background1" w:themeShade="80"/>
                    </w:rPr>
                  </w:pPr>
                  <w:r w:rsidRPr="00CA7FDF">
                    <w:rPr>
                      <w:rFonts w:ascii="Arial" w:hAnsi="Arial" w:cs="Arial"/>
                      <w:color w:val="808080" w:themeColor="background1" w:themeShade="80"/>
                      <w:position w:val="-2"/>
                      <w:sz w:val="18"/>
                      <w:szCs w:val="18"/>
                    </w:rPr>
                    <w:t>% končne ponudbe vrednosti, ki jo bo izvedel podizvajalec: ____</w:t>
                  </w:r>
                </w:p>
              </w:tc>
            </w:tr>
          </w:tbl>
          <w:p w14:paraId="63533612" w14:textId="77777777" w:rsidR="00094B40" w:rsidRPr="00CA7FDF" w:rsidRDefault="00094B40" w:rsidP="00CC77A3">
            <w:pPr>
              <w:spacing w:before="225" w:after="225"/>
              <w:jc w:val="both"/>
              <w:rPr>
                <w:color w:val="808080" w:themeColor="background1" w:themeShade="80"/>
              </w:rPr>
            </w:pPr>
            <w:r w:rsidRPr="00CA7FDF">
              <w:rPr>
                <w:rFonts w:ascii="Arial" w:hAnsi="Arial" w:cs="Arial"/>
                <w:i/>
                <w:iCs/>
                <w:color w:val="808080" w:themeColor="background1" w:themeShade="80"/>
                <w:sz w:val="18"/>
                <w:szCs w:val="18"/>
              </w:rPr>
              <w:t>Opomba:</w:t>
            </w:r>
          </w:p>
          <w:p w14:paraId="0A4E3F10" w14:textId="77777777" w:rsidR="00094B40" w:rsidRPr="00CA7FDF" w:rsidRDefault="00094B40" w:rsidP="00CC77A3">
            <w:pPr>
              <w:spacing w:before="225" w:after="225"/>
              <w:jc w:val="both"/>
              <w:rPr>
                <w:color w:val="808080" w:themeColor="background1" w:themeShade="80"/>
              </w:rPr>
            </w:pPr>
            <w:r w:rsidRPr="00CA7FDF">
              <w:rPr>
                <w:rFonts w:ascii="Arial" w:hAnsi="Arial" w:cs="Arial"/>
                <w:i/>
                <w:iCs/>
                <w:color w:val="808080" w:themeColor="background1" w:themeShade="80"/>
                <w:sz w:val="18"/>
                <w:szCs w:val="18"/>
              </w:rPr>
              <w:t>V KOLIKOR PONUDNIK NE NASTOPA S PODIZVAJALCI SE RAZDELEK IZBRIŠE</w:t>
            </w:r>
          </w:p>
        </w:tc>
      </w:tr>
    </w:tbl>
    <w:p w14:paraId="09C699DC" w14:textId="77777777" w:rsidR="00094B40" w:rsidRPr="00CA7FDF" w:rsidRDefault="00094B40" w:rsidP="00094B40">
      <w:pPr>
        <w:spacing w:after="0" w:line="240" w:lineRule="auto"/>
        <w:jc w:val="center"/>
        <w:rPr>
          <w:rFonts w:ascii="Arial" w:hAnsi="Arial" w:cs="Arial"/>
          <w:b/>
          <w:bCs/>
          <w:color w:val="808080" w:themeColor="background1" w:themeShade="80"/>
          <w:sz w:val="18"/>
          <w:szCs w:val="18"/>
        </w:rPr>
      </w:pPr>
    </w:p>
    <w:p w14:paraId="373D009B" w14:textId="77777777" w:rsidR="00094B40" w:rsidRPr="00CA7FDF" w:rsidRDefault="00094B40" w:rsidP="00094B40">
      <w:pPr>
        <w:spacing w:after="0" w:line="240" w:lineRule="auto"/>
        <w:jc w:val="center"/>
        <w:rPr>
          <w:color w:val="808080" w:themeColor="background1" w:themeShade="80"/>
        </w:rPr>
      </w:pPr>
      <w:r>
        <w:rPr>
          <w:rFonts w:ascii="Arial" w:hAnsi="Arial" w:cs="Arial"/>
          <w:b/>
          <w:bCs/>
          <w:color w:val="808080" w:themeColor="background1" w:themeShade="80"/>
          <w:sz w:val="18"/>
          <w:szCs w:val="18"/>
        </w:rPr>
        <w:t>23</w:t>
      </w:r>
      <w:r w:rsidRPr="00CA7FDF">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962"/>
      </w:tblGrid>
      <w:tr w:rsidR="00094B40" w:rsidRPr="00CA7FDF" w14:paraId="0009152D" w14:textId="77777777" w:rsidTr="00CC77A3">
        <w:tc>
          <w:tcPr>
            <w:tcW w:w="0" w:type="auto"/>
            <w:tcMar>
              <w:top w:w="0" w:type="auto"/>
              <w:bottom w:w="0" w:type="auto"/>
            </w:tcMar>
          </w:tcPr>
          <w:p w14:paraId="3A4CF8E0"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5F4768D"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94B40" w:rsidRPr="00CA7FDF" w14:paraId="57F0623D" w14:textId="77777777" w:rsidTr="00CC77A3">
              <w:tc>
                <w:tcPr>
                  <w:tcW w:w="0" w:type="auto"/>
                  <w:tcMar>
                    <w:top w:w="0" w:type="auto"/>
                    <w:bottom w:w="0" w:type="auto"/>
                  </w:tcMar>
                </w:tcPr>
                <w:p w14:paraId="7E74DC81" w14:textId="77777777" w:rsidR="00094B40" w:rsidRPr="00CA7FDF" w:rsidRDefault="00094B40" w:rsidP="009F1C56">
                  <w:pPr>
                    <w:numPr>
                      <w:ilvl w:val="0"/>
                      <w:numId w:val="32"/>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643C4689" w14:textId="77777777" w:rsidR="00094B40" w:rsidRPr="00CA7FDF" w:rsidRDefault="00094B40" w:rsidP="009F1C56">
                  <w:pPr>
                    <w:numPr>
                      <w:ilvl w:val="0"/>
                      <w:numId w:val="32"/>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776AD167" w14:textId="77777777" w:rsidR="00094B40" w:rsidRPr="00CA7FDF" w:rsidRDefault="00094B40" w:rsidP="009F1C56">
                  <w:pPr>
                    <w:numPr>
                      <w:ilvl w:val="0"/>
                      <w:numId w:val="32"/>
                    </w:numPr>
                    <w:jc w:val="both"/>
                    <w:rPr>
                      <w:rFonts w:ascii="Arial" w:hAnsi="Arial" w:cs="Arial"/>
                      <w:color w:val="808080" w:themeColor="background1" w:themeShade="80"/>
                      <w:sz w:val="18"/>
                      <w:szCs w:val="18"/>
                    </w:rPr>
                  </w:pPr>
                  <w:r w:rsidRPr="00CA7FDF">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3BF5A7E2"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Zgolj ob izpolnitvi vseh pogojev iz predhodnega odstavka, je naročnik obvezan izvršiti neposredno plačilo podizvajalcu. </w:t>
            </w:r>
          </w:p>
          <w:p w14:paraId="5A366E41"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Plačila podizvajalcem se izvedejo v rokih in na enak način kot velja za plačila izvajalcu.</w:t>
            </w:r>
          </w:p>
          <w:p w14:paraId="753095B1"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EB9E96"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12FC0EC" w14:textId="77777777" w:rsidR="00094B40" w:rsidRPr="00CA7FDF" w:rsidRDefault="00094B40" w:rsidP="00CC77A3">
            <w:pPr>
              <w:spacing w:before="225" w:after="225"/>
              <w:jc w:val="both"/>
              <w:rPr>
                <w:color w:val="808080" w:themeColor="background1" w:themeShade="80"/>
              </w:rPr>
            </w:pPr>
            <w:r w:rsidRPr="00CA7FDF">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7F8D91B" w14:textId="77777777" w:rsidR="00094B40" w:rsidRPr="0024053B" w:rsidRDefault="00094B40" w:rsidP="00094B40">
      <w:pPr>
        <w:jc w:val="both"/>
        <w:rPr>
          <w:rFonts w:ascii="Arial" w:hAnsi="Arial" w:cs="Arial"/>
          <w:b/>
          <w:sz w:val="18"/>
          <w:szCs w:val="18"/>
        </w:rPr>
      </w:pPr>
      <w:r w:rsidRPr="0024053B">
        <w:rPr>
          <w:rFonts w:ascii="Arial" w:hAnsi="Arial" w:cs="Arial"/>
          <w:b/>
          <w:sz w:val="18"/>
          <w:szCs w:val="18"/>
        </w:rPr>
        <w:t>XI. REVIZIJSKA SLED</w:t>
      </w:r>
    </w:p>
    <w:p w14:paraId="60ADB759" w14:textId="77777777" w:rsidR="00094B40" w:rsidRPr="0024053B" w:rsidRDefault="00094B40" w:rsidP="00094B40">
      <w:pPr>
        <w:jc w:val="center"/>
        <w:rPr>
          <w:rFonts w:ascii="Arial" w:hAnsi="Arial" w:cs="Arial"/>
          <w:b/>
          <w:sz w:val="18"/>
          <w:szCs w:val="18"/>
        </w:rPr>
      </w:pPr>
      <w:r>
        <w:rPr>
          <w:rFonts w:ascii="Arial" w:hAnsi="Arial" w:cs="Arial"/>
          <w:b/>
          <w:sz w:val="18"/>
          <w:szCs w:val="18"/>
        </w:rPr>
        <w:t>22</w:t>
      </w:r>
      <w:r w:rsidRPr="0024053B">
        <w:rPr>
          <w:rFonts w:ascii="Arial" w:hAnsi="Arial" w:cs="Arial"/>
          <w:b/>
          <w:sz w:val="18"/>
          <w:szCs w:val="18"/>
        </w:rPr>
        <w:t>. člen</w:t>
      </w:r>
    </w:p>
    <w:p w14:paraId="035FC9AC"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14:paraId="0CC87406"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14:paraId="0117C7ED"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lastRenderedPageBreak/>
        <w:t>Pred iztekom tega roka ga lahko naročnik podaljša. Dokumentacija o projektu je podlaga za spremljanje in nadzor nad izvedbo projekta.</w:t>
      </w:r>
    </w:p>
    <w:p w14:paraId="085D75FD"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48428CE"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D1E2729" w14:textId="77777777" w:rsidR="00094B40" w:rsidRDefault="00094B40" w:rsidP="00094B40">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68D13A8E" w14:textId="77777777" w:rsidR="00094B40" w:rsidRPr="0024053B" w:rsidRDefault="00094B40" w:rsidP="00094B40">
      <w:pPr>
        <w:rPr>
          <w:rFonts w:ascii="Arial" w:hAnsi="Arial" w:cs="Arial"/>
          <w:b/>
          <w:sz w:val="18"/>
          <w:szCs w:val="18"/>
        </w:rPr>
      </w:pPr>
      <w:r w:rsidRPr="0024053B">
        <w:rPr>
          <w:rFonts w:ascii="Arial" w:hAnsi="Arial" w:cs="Arial"/>
          <w:b/>
          <w:sz w:val="18"/>
          <w:szCs w:val="18"/>
        </w:rPr>
        <w:t>XII. PROTIKORUPCIJSKA DOLOČBA</w:t>
      </w:r>
    </w:p>
    <w:p w14:paraId="3DC035E6" w14:textId="77777777" w:rsidR="00094B40" w:rsidRPr="0024053B" w:rsidRDefault="00094B40" w:rsidP="00094B40">
      <w:pPr>
        <w:jc w:val="center"/>
        <w:rPr>
          <w:rFonts w:ascii="Arial" w:hAnsi="Arial" w:cs="Arial"/>
          <w:b/>
          <w:sz w:val="18"/>
          <w:szCs w:val="18"/>
        </w:rPr>
      </w:pPr>
      <w:r>
        <w:rPr>
          <w:rFonts w:ascii="Arial" w:hAnsi="Arial" w:cs="Arial"/>
          <w:b/>
          <w:sz w:val="18"/>
          <w:szCs w:val="18"/>
        </w:rPr>
        <w:t>23</w:t>
      </w:r>
      <w:r w:rsidRPr="0024053B">
        <w:rPr>
          <w:rFonts w:ascii="Arial" w:hAnsi="Arial" w:cs="Arial"/>
          <w:b/>
          <w:sz w:val="18"/>
          <w:szCs w:val="18"/>
        </w:rPr>
        <w:t>. člen</w:t>
      </w:r>
    </w:p>
    <w:p w14:paraId="11E08A01"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1EC8BB6C" w14:textId="25F8D711" w:rsidR="00094B40" w:rsidRDefault="00094B40" w:rsidP="00094B40">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CAE8F1" w14:textId="3F86C587" w:rsidR="00094B40" w:rsidRDefault="00094B40" w:rsidP="00094B40">
      <w:pPr>
        <w:spacing w:before="225" w:after="225" w:line="240" w:lineRule="auto"/>
        <w:jc w:val="both"/>
      </w:pPr>
      <w:r>
        <w:rPr>
          <w:rFonts w:ascii="Arial" w:hAnsi="Arial" w:cs="Arial"/>
          <w:b/>
          <w:bCs/>
          <w:color w:val="000000"/>
          <w:sz w:val="18"/>
          <w:szCs w:val="18"/>
        </w:rPr>
        <w:t>XIII. SOCIALNA KLAVZULA IN RAZVEZNI POGOJ</w:t>
      </w:r>
    </w:p>
    <w:p w14:paraId="24571CB3" w14:textId="77777777" w:rsidR="00094B40" w:rsidRDefault="00094B40" w:rsidP="00094B4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94B40" w14:paraId="67AAC77E" w14:textId="77777777" w:rsidTr="00CC77A3">
        <w:tc>
          <w:tcPr>
            <w:tcW w:w="0" w:type="auto"/>
            <w:tcMar>
              <w:top w:w="0" w:type="auto"/>
              <w:bottom w:w="0" w:type="auto"/>
            </w:tcMar>
          </w:tcPr>
          <w:p w14:paraId="6D43EB69" w14:textId="77777777" w:rsidR="00094B40" w:rsidRDefault="00094B40" w:rsidP="00094B40">
            <w:pPr>
              <w:spacing w:before="225" w:after="225"/>
              <w:jc w:val="both"/>
            </w:pPr>
            <w:r>
              <w:rPr>
                <w:rFonts w:ascii="Arial" w:eastAsia="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1AAFBA7" w14:textId="77777777" w:rsidR="00094B40" w:rsidRDefault="00094B40" w:rsidP="00094B40">
            <w:pPr>
              <w:spacing w:before="225" w:after="225"/>
              <w:jc w:val="both"/>
            </w:pPr>
            <w:r>
              <w:rPr>
                <w:rFonts w:ascii="Arial" w:eastAsia="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DCE8AAD" w14:textId="77850DB5" w:rsidR="00094B40" w:rsidRDefault="00094B40" w:rsidP="00094B40">
            <w:pPr>
              <w:spacing w:before="225" w:after="225"/>
              <w:jc w:val="both"/>
            </w:pPr>
            <w:r>
              <w:rPr>
                <w:rFonts w:ascii="Arial" w:eastAsia="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64E7D37" w14:textId="77777777" w:rsidR="00094B40" w:rsidRPr="0024053B" w:rsidRDefault="00094B40" w:rsidP="00094B40">
      <w:pPr>
        <w:spacing w:after="0"/>
        <w:jc w:val="both"/>
        <w:rPr>
          <w:rFonts w:ascii="Arial" w:hAnsi="Arial" w:cs="Arial"/>
          <w:b/>
          <w:sz w:val="18"/>
          <w:szCs w:val="18"/>
        </w:rPr>
      </w:pPr>
      <w:r w:rsidRPr="0024053B">
        <w:rPr>
          <w:rFonts w:ascii="Arial" w:hAnsi="Arial" w:cs="Arial"/>
          <w:b/>
          <w:sz w:val="18"/>
          <w:szCs w:val="18"/>
        </w:rPr>
        <w:t>XI</w:t>
      </w:r>
      <w:r>
        <w:rPr>
          <w:rFonts w:ascii="Arial" w:hAnsi="Arial" w:cs="Arial"/>
          <w:b/>
          <w:sz w:val="18"/>
          <w:szCs w:val="18"/>
        </w:rPr>
        <w:t>V</w:t>
      </w:r>
      <w:r w:rsidRPr="0024053B">
        <w:rPr>
          <w:rFonts w:ascii="Arial" w:hAnsi="Arial" w:cs="Arial"/>
          <w:b/>
          <w:sz w:val="18"/>
          <w:szCs w:val="18"/>
        </w:rPr>
        <w:t>. ODSTOP OD POGODBE</w:t>
      </w:r>
    </w:p>
    <w:p w14:paraId="7C2665EB" w14:textId="77777777" w:rsidR="00094B40" w:rsidRPr="0024053B" w:rsidRDefault="00094B40" w:rsidP="00094B40">
      <w:pPr>
        <w:jc w:val="center"/>
        <w:rPr>
          <w:rFonts w:ascii="Arial" w:hAnsi="Arial" w:cs="Arial"/>
          <w:b/>
          <w:sz w:val="18"/>
          <w:szCs w:val="18"/>
        </w:rPr>
      </w:pPr>
      <w:r>
        <w:rPr>
          <w:rFonts w:ascii="Arial" w:hAnsi="Arial" w:cs="Arial"/>
          <w:b/>
          <w:sz w:val="18"/>
          <w:szCs w:val="18"/>
        </w:rPr>
        <w:t>25</w:t>
      </w:r>
      <w:r w:rsidRPr="0024053B">
        <w:rPr>
          <w:rFonts w:ascii="Arial" w:hAnsi="Arial" w:cs="Arial"/>
          <w:b/>
          <w:sz w:val="18"/>
          <w:szCs w:val="18"/>
        </w:rPr>
        <w:t>. člen</w:t>
      </w:r>
    </w:p>
    <w:p w14:paraId="6820D863"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14:paraId="4F1A3D15" w14:textId="77777777" w:rsidR="00094B40" w:rsidRDefault="00094B40" w:rsidP="009F1C56">
      <w:pPr>
        <w:pStyle w:val="ListParagraph"/>
        <w:numPr>
          <w:ilvl w:val="0"/>
          <w:numId w:val="30"/>
        </w:numPr>
        <w:jc w:val="both"/>
        <w:rPr>
          <w:rFonts w:ascii="Arial" w:hAnsi="Arial" w:cs="Arial"/>
          <w:sz w:val="18"/>
          <w:szCs w:val="18"/>
        </w:rPr>
      </w:pPr>
      <w:r w:rsidRPr="0024053B">
        <w:rPr>
          <w:rFonts w:ascii="Arial" w:hAnsi="Arial" w:cs="Arial"/>
          <w:sz w:val="18"/>
          <w:szCs w:val="18"/>
        </w:rPr>
        <w:lastRenderedPageBreak/>
        <w:t>pride dobavitelj v takšno finančno situacijo, ki bi mu onemogočila izvedbo pogodbenih obveznosti;</w:t>
      </w:r>
    </w:p>
    <w:p w14:paraId="3CA636C8" w14:textId="77777777" w:rsidR="00094B40" w:rsidRPr="0024053B" w:rsidRDefault="00094B40" w:rsidP="009F1C56">
      <w:pPr>
        <w:pStyle w:val="ListParagraph"/>
        <w:numPr>
          <w:ilvl w:val="0"/>
          <w:numId w:val="30"/>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14:paraId="4F905C90"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Odstop od pogodbe učinkuje z dnem, ko </w:t>
      </w:r>
      <w:r>
        <w:rPr>
          <w:rFonts w:ascii="Arial" w:hAnsi="Arial" w:cs="Arial"/>
          <w:sz w:val="18"/>
          <w:szCs w:val="18"/>
        </w:rPr>
        <w:t>dobavitelj</w:t>
      </w:r>
      <w:r w:rsidRPr="00B07136">
        <w:rPr>
          <w:rFonts w:ascii="Arial" w:hAnsi="Arial" w:cs="Arial"/>
          <w:sz w:val="18"/>
          <w:szCs w:val="18"/>
        </w:rPr>
        <w:t xml:space="preserve"> prejme pisno izjavo naročnika o odstopu.</w:t>
      </w:r>
    </w:p>
    <w:p w14:paraId="703BEC35"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14:paraId="45E19CAC" w14:textId="77777777" w:rsidR="00094B40" w:rsidRPr="00B07136" w:rsidRDefault="00094B40" w:rsidP="00094B40">
      <w:pPr>
        <w:spacing w:after="0"/>
        <w:jc w:val="both"/>
        <w:rPr>
          <w:rFonts w:ascii="Arial" w:hAnsi="Arial" w:cs="Arial"/>
          <w:sz w:val="18"/>
          <w:szCs w:val="18"/>
        </w:rPr>
      </w:pPr>
    </w:p>
    <w:p w14:paraId="7B445037" w14:textId="77777777" w:rsidR="00094B40" w:rsidRPr="0024053B" w:rsidRDefault="00094B40" w:rsidP="00094B40">
      <w:pPr>
        <w:spacing w:after="0"/>
        <w:jc w:val="both"/>
        <w:rPr>
          <w:rFonts w:ascii="Arial" w:hAnsi="Arial" w:cs="Arial"/>
          <w:b/>
          <w:sz w:val="18"/>
          <w:szCs w:val="18"/>
        </w:rPr>
      </w:pPr>
      <w:r w:rsidRPr="0024053B">
        <w:rPr>
          <w:rFonts w:ascii="Arial" w:hAnsi="Arial" w:cs="Arial"/>
          <w:b/>
          <w:sz w:val="18"/>
          <w:szCs w:val="18"/>
        </w:rPr>
        <w:t>XV. KONČNE DOLOČBE</w:t>
      </w:r>
    </w:p>
    <w:p w14:paraId="06C6571A" w14:textId="77777777" w:rsidR="00094B40" w:rsidRPr="0024053B" w:rsidRDefault="00094B40" w:rsidP="00094B40">
      <w:pPr>
        <w:jc w:val="center"/>
        <w:rPr>
          <w:rFonts w:ascii="Arial" w:hAnsi="Arial" w:cs="Arial"/>
          <w:b/>
          <w:sz w:val="18"/>
          <w:szCs w:val="18"/>
        </w:rPr>
      </w:pPr>
      <w:r>
        <w:rPr>
          <w:rFonts w:ascii="Arial" w:hAnsi="Arial" w:cs="Arial"/>
          <w:b/>
          <w:sz w:val="18"/>
          <w:szCs w:val="18"/>
        </w:rPr>
        <w:t>26</w:t>
      </w:r>
      <w:r w:rsidRPr="0024053B">
        <w:rPr>
          <w:rFonts w:ascii="Arial" w:hAnsi="Arial" w:cs="Arial"/>
          <w:b/>
          <w:sz w:val="18"/>
          <w:szCs w:val="18"/>
        </w:rPr>
        <w:t>. člen</w:t>
      </w:r>
    </w:p>
    <w:p w14:paraId="02084383" w14:textId="77777777" w:rsidR="00094B40" w:rsidRPr="00924A56" w:rsidRDefault="00094B40" w:rsidP="00094B40">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r>
        <w:rPr>
          <w:rFonts w:ascii="Arial" w:hAnsi="Arial" w:cs="Arial"/>
          <w:sz w:val="18"/>
          <w:szCs w:val="18"/>
        </w:rPr>
        <w:t>, 64/16 in 20/18</w:t>
      </w:r>
      <w:r w:rsidRPr="00B07136">
        <w:rPr>
          <w:rFonts w:ascii="Arial" w:hAnsi="Arial" w:cs="Arial"/>
          <w:sz w:val="18"/>
          <w:szCs w:val="18"/>
        </w:rPr>
        <w:t>).</w:t>
      </w:r>
    </w:p>
    <w:p w14:paraId="12129B82" w14:textId="09FC1BF4" w:rsidR="00094B40" w:rsidRPr="0024053B" w:rsidRDefault="00094B40" w:rsidP="00094B40">
      <w:pPr>
        <w:jc w:val="center"/>
        <w:rPr>
          <w:rFonts w:ascii="Arial" w:hAnsi="Arial" w:cs="Arial"/>
          <w:b/>
          <w:sz w:val="18"/>
          <w:szCs w:val="18"/>
        </w:rPr>
      </w:pPr>
      <w:r>
        <w:rPr>
          <w:rFonts w:ascii="Arial" w:hAnsi="Arial" w:cs="Arial"/>
          <w:b/>
          <w:sz w:val="18"/>
          <w:szCs w:val="18"/>
        </w:rPr>
        <w:t>27</w:t>
      </w:r>
      <w:r w:rsidRPr="0024053B">
        <w:rPr>
          <w:rFonts w:ascii="Arial" w:hAnsi="Arial" w:cs="Arial"/>
          <w:b/>
          <w:sz w:val="18"/>
          <w:szCs w:val="18"/>
        </w:rPr>
        <w:t>. člen</w:t>
      </w:r>
    </w:p>
    <w:p w14:paraId="6EE4966E" w14:textId="77777777" w:rsidR="00094B40" w:rsidRDefault="00094B40" w:rsidP="00094B40">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14:paraId="526BE063" w14:textId="77777777" w:rsidR="00094B40" w:rsidRPr="0024053B" w:rsidRDefault="00094B40" w:rsidP="00094B40">
      <w:pPr>
        <w:jc w:val="center"/>
        <w:rPr>
          <w:rFonts w:ascii="Arial" w:hAnsi="Arial" w:cs="Arial"/>
          <w:b/>
          <w:sz w:val="18"/>
          <w:szCs w:val="18"/>
        </w:rPr>
      </w:pPr>
      <w:r>
        <w:rPr>
          <w:rFonts w:ascii="Arial" w:hAnsi="Arial" w:cs="Arial"/>
          <w:b/>
          <w:sz w:val="18"/>
          <w:szCs w:val="18"/>
        </w:rPr>
        <w:t>28</w:t>
      </w:r>
      <w:r w:rsidRPr="0024053B">
        <w:rPr>
          <w:rFonts w:ascii="Arial" w:hAnsi="Arial" w:cs="Arial"/>
          <w:b/>
          <w:sz w:val="18"/>
          <w:szCs w:val="18"/>
        </w:rPr>
        <w:t>. člen</w:t>
      </w:r>
    </w:p>
    <w:p w14:paraId="0F8C1B7F"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14:paraId="0D078F56" w14:textId="77777777" w:rsidR="00094B40" w:rsidRPr="0024053B" w:rsidRDefault="00094B40" w:rsidP="00094B40">
      <w:pPr>
        <w:jc w:val="center"/>
        <w:rPr>
          <w:rFonts w:ascii="Arial" w:hAnsi="Arial" w:cs="Arial"/>
          <w:b/>
          <w:sz w:val="18"/>
          <w:szCs w:val="18"/>
        </w:rPr>
      </w:pPr>
      <w:r>
        <w:rPr>
          <w:rFonts w:ascii="Arial" w:hAnsi="Arial" w:cs="Arial"/>
          <w:b/>
          <w:sz w:val="18"/>
          <w:szCs w:val="18"/>
        </w:rPr>
        <w:t>29</w:t>
      </w:r>
      <w:r w:rsidRPr="0024053B">
        <w:rPr>
          <w:rFonts w:ascii="Arial" w:hAnsi="Arial" w:cs="Arial"/>
          <w:b/>
          <w:sz w:val="18"/>
          <w:szCs w:val="18"/>
        </w:rPr>
        <w:t>. člen</w:t>
      </w:r>
    </w:p>
    <w:p w14:paraId="7612928E" w14:textId="77777777" w:rsidR="00094B40" w:rsidRPr="00B07136" w:rsidRDefault="00094B40" w:rsidP="00094B40">
      <w:pPr>
        <w:jc w:val="both"/>
        <w:rPr>
          <w:rFonts w:ascii="Arial" w:hAnsi="Arial" w:cs="Arial"/>
          <w:sz w:val="18"/>
          <w:szCs w:val="18"/>
        </w:rPr>
      </w:pPr>
      <w:r w:rsidRPr="00B07136">
        <w:rPr>
          <w:rFonts w:ascii="Arial" w:hAnsi="Arial" w:cs="Arial"/>
          <w:sz w:val="18"/>
          <w:szCs w:val="18"/>
        </w:rPr>
        <w:t xml:space="preserve">Ta pogodba je napisana v štirih enakih izvodih, od katerih po tri izvode prejme naročnik, enega pa </w:t>
      </w:r>
      <w:r>
        <w:rPr>
          <w:rFonts w:ascii="Arial" w:hAnsi="Arial" w:cs="Arial"/>
          <w:sz w:val="18"/>
          <w:szCs w:val="18"/>
        </w:rPr>
        <w:t>dobavitelj</w:t>
      </w:r>
      <w:r w:rsidRPr="00B07136">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1648"/>
      </w:tblGrid>
      <w:tr w:rsidR="00094B40" w:rsidRPr="008F1AEC" w14:paraId="47F6A41F" w14:textId="77777777" w:rsidTr="00CC77A3">
        <w:tc>
          <w:tcPr>
            <w:tcW w:w="0" w:type="auto"/>
            <w:tcMar>
              <w:top w:w="0" w:type="auto"/>
              <w:bottom w:w="0" w:type="auto"/>
            </w:tcMar>
          </w:tcPr>
          <w:p w14:paraId="418D5A41" w14:textId="77777777" w:rsidR="00094B40" w:rsidRPr="008F1AEC" w:rsidRDefault="00094B40" w:rsidP="00CC77A3">
            <w:pPr>
              <w:spacing w:before="225" w:after="225"/>
              <w:jc w:val="both"/>
              <w:rPr>
                <w:rFonts w:ascii="Arial" w:hAnsi="Arial" w:cs="Arial"/>
                <w:color w:val="000000"/>
                <w:sz w:val="18"/>
                <w:szCs w:val="18"/>
              </w:rPr>
            </w:pPr>
          </w:p>
          <w:p w14:paraId="66CC5570" w14:textId="77777777" w:rsidR="00094B40" w:rsidRPr="008F1AEC" w:rsidRDefault="00094B40" w:rsidP="00CC77A3">
            <w:pPr>
              <w:spacing w:before="225" w:after="225"/>
              <w:jc w:val="both"/>
              <w:rPr>
                <w:sz w:val="18"/>
                <w:szCs w:val="18"/>
              </w:rPr>
            </w:pPr>
            <w:r w:rsidRPr="008F1AEC">
              <w:rPr>
                <w:rFonts w:ascii="Arial" w:hAnsi="Arial" w:cs="Arial"/>
                <w:color w:val="000000"/>
                <w:sz w:val="18"/>
                <w:szCs w:val="18"/>
              </w:rPr>
              <w:t xml:space="preserve">Številka pogodbe: </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094B40" w:rsidRPr="00116BBA" w14:paraId="2BB08D71" w14:textId="77777777" w:rsidTr="00CC77A3">
        <w:tc>
          <w:tcPr>
            <w:tcW w:w="4538" w:type="dxa"/>
          </w:tcPr>
          <w:p w14:paraId="5C030B75" w14:textId="77777777" w:rsidR="00094B40" w:rsidRPr="00116BBA" w:rsidRDefault="00094B40" w:rsidP="00CC77A3">
            <w:pPr>
              <w:jc w:val="center"/>
              <w:rPr>
                <w:rFonts w:ascii="Arial" w:hAnsi="Arial" w:cs="Arial"/>
                <w:sz w:val="18"/>
                <w:szCs w:val="20"/>
              </w:rPr>
            </w:pPr>
            <w:r>
              <w:rPr>
                <w:rFonts w:ascii="Arial" w:hAnsi="Arial" w:cs="Arial"/>
                <w:sz w:val="18"/>
                <w:szCs w:val="20"/>
              </w:rPr>
              <w:t>DOBAVITELJ</w:t>
            </w:r>
            <w:r w:rsidRPr="00116BBA">
              <w:rPr>
                <w:rFonts w:ascii="Arial" w:hAnsi="Arial" w:cs="Arial"/>
                <w:sz w:val="18"/>
                <w:szCs w:val="20"/>
              </w:rPr>
              <w:t>:</w:t>
            </w:r>
          </w:p>
        </w:tc>
        <w:tc>
          <w:tcPr>
            <w:tcW w:w="4532" w:type="dxa"/>
          </w:tcPr>
          <w:p w14:paraId="7BDB6B4E" w14:textId="77777777" w:rsidR="00094B40" w:rsidRPr="00116BBA" w:rsidRDefault="00094B40" w:rsidP="00CC77A3">
            <w:pPr>
              <w:jc w:val="center"/>
              <w:rPr>
                <w:rFonts w:ascii="Arial" w:hAnsi="Arial" w:cs="Arial"/>
                <w:sz w:val="18"/>
                <w:szCs w:val="20"/>
              </w:rPr>
            </w:pPr>
            <w:r w:rsidRPr="00116BBA">
              <w:rPr>
                <w:rFonts w:ascii="Arial" w:hAnsi="Arial" w:cs="Arial"/>
                <w:sz w:val="18"/>
                <w:szCs w:val="20"/>
              </w:rPr>
              <w:t>NAROČNIK:</w:t>
            </w:r>
          </w:p>
        </w:tc>
      </w:tr>
      <w:tr w:rsidR="00094B40" w:rsidRPr="00A473F0" w14:paraId="6719ED8D" w14:textId="77777777" w:rsidTr="00CC77A3">
        <w:tc>
          <w:tcPr>
            <w:tcW w:w="4538" w:type="dxa"/>
          </w:tcPr>
          <w:p w14:paraId="2F2EF681" w14:textId="77777777" w:rsidR="00094B40" w:rsidRDefault="00094B40" w:rsidP="00CC77A3">
            <w:pPr>
              <w:jc w:val="center"/>
              <w:rPr>
                <w:rFonts w:ascii="Arial" w:hAnsi="Arial" w:cs="Arial"/>
                <w:color w:val="000000"/>
                <w:sz w:val="18"/>
                <w:szCs w:val="18"/>
              </w:rPr>
            </w:pPr>
          </w:p>
          <w:p w14:paraId="37B36D29" w14:textId="77777777" w:rsidR="00094B40" w:rsidRDefault="00094B40" w:rsidP="00CC77A3">
            <w:pPr>
              <w:jc w:val="center"/>
              <w:rPr>
                <w:rFonts w:ascii="Arial" w:hAnsi="Arial" w:cs="Arial"/>
                <w:color w:val="000000"/>
                <w:sz w:val="18"/>
                <w:szCs w:val="18"/>
              </w:rPr>
            </w:pPr>
            <w:r>
              <w:rPr>
                <w:rFonts w:ascii="Arial" w:hAnsi="Arial" w:cs="Arial"/>
                <w:color w:val="000000"/>
                <w:sz w:val="18"/>
                <w:szCs w:val="18"/>
              </w:rPr>
              <w:t>_______________</w:t>
            </w:r>
          </w:p>
          <w:p w14:paraId="796F7D81" w14:textId="77777777" w:rsidR="00094B40" w:rsidRDefault="00094B40" w:rsidP="00CC77A3">
            <w:pPr>
              <w:jc w:val="center"/>
              <w:rPr>
                <w:rFonts w:ascii="Arial" w:hAnsi="Arial" w:cs="Arial"/>
                <w:color w:val="000000"/>
                <w:sz w:val="18"/>
                <w:szCs w:val="18"/>
              </w:rPr>
            </w:pPr>
            <w:r>
              <w:rPr>
                <w:rFonts w:ascii="Arial" w:hAnsi="Arial" w:cs="Arial"/>
                <w:color w:val="000000"/>
                <w:sz w:val="18"/>
                <w:szCs w:val="18"/>
              </w:rPr>
              <w:t>_______________</w:t>
            </w:r>
          </w:p>
          <w:p w14:paraId="452EC63C" w14:textId="77777777" w:rsidR="00094B40" w:rsidRDefault="00094B40" w:rsidP="00CC77A3">
            <w:pPr>
              <w:jc w:val="center"/>
              <w:rPr>
                <w:rFonts w:ascii="Arial" w:hAnsi="Arial" w:cs="Arial"/>
                <w:color w:val="000000"/>
                <w:sz w:val="18"/>
                <w:szCs w:val="18"/>
              </w:rPr>
            </w:pPr>
            <w:r>
              <w:rPr>
                <w:rFonts w:ascii="Arial" w:hAnsi="Arial" w:cs="Arial"/>
                <w:color w:val="000000"/>
                <w:sz w:val="18"/>
                <w:szCs w:val="18"/>
              </w:rPr>
              <w:t>_______________</w:t>
            </w:r>
          </w:p>
          <w:p w14:paraId="2E77B5C1" w14:textId="5E968C2C" w:rsidR="00094B40" w:rsidRDefault="00094B40" w:rsidP="00CC77A3">
            <w:pPr>
              <w:jc w:val="center"/>
              <w:rPr>
                <w:rFonts w:ascii="Arial" w:hAnsi="Arial" w:cs="Arial"/>
                <w:color w:val="000000"/>
                <w:sz w:val="18"/>
                <w:szCs w:val="18"/>
              </w:rPr>
            </w:pPr>
            <w:r w:rsidRPr="00497EE7">
              <w:rPr>
                <w:rFonts w:ascii="Arial" w:hAnsi="Arial" w:cs="Arial"/>
                <w:color w:val="000000"/>
                <w:sz w:val="18"/>
                <w:szCs w:val="18"/>
              </w:rPr>
              <w:t xml:space="preserve"> </w:t>
            </w:r>
            <w:r>
              <w:rPr>
                <w:rFonts w:ascii="Arial" w:hAnsi="Arial" w:cs="Arial"/>
                <w:color w:val="000000"/>
                <w:sz w:val="18"/>
                <w:szCs w:val="18"/>
              </w:rPr>
              <w:t>_______________</w:t>
            </w:r>
          </w:p>
          <w:p w14:paraId="10156009" w14:textId="5A70FB8F" w:rsidR="00094B40" w:rsidRDefault="00207AC5" w:rsidP="00CC77A3">
            <w:pPr>
              <w:jc w:val="center"/>
              <w:rPr>
                <w:rFonts w:ascii="Arial" w:hAnsi="Arial" w:cs="Arial"/>
                <w:color w:val="000000"/>
                <w:sz w:val="18"/>
                <w:szCs w:val="18"/>
              </w:rPr>
            </w:pPr>
            <w:r>
              <w:rPr>
                <w:rFonts w:ascii="Arial" w:hAnsi="Arial" w:cs="Arial"/>
                <w:color w:val="000000"/>
                <w:sz w:val="18"/>
                <w:szCs w:val="18"/>
              </w:rPr>
              <w:t>_______________</w:t>
            </w:r>
          </w:p>
          <w:p w14:paraId="1F1204CD" w14:textId="77777777" w:rsidR="00094B40" w:rsidRDefault="00094B40" w:rsidP="00CC77A3">
            <w:pPr>
              <w:jc w:val="center"/>
              <w:rPr>
                <w:rFonts w:ascii="Arial" w:hAnsi="Arial" w:cs="Arial"/>
                <w:sz w:val="18"/>
                <w:szCs w:val="20"/>
              </w:rPr>
            </w:pPr>
          </w:p>
          <w:p w14:paraId="114EE38C" w14:textId="77777777" w:rsidR="00094B40" w:rsidRPr="002E3148" w:rsidRDefault="00094B40" w:rsidP="00CC77A3">
            <w:pPr>
              <w:jc w:val="center"/>
              <w:rPr>
                <w:rFonts w:ascii="Arial" w:hAnsi="Arial" w:cs="Arial"/>
                <w:color w:val="000000"/>
                <w:sz w:val="18"/>
                <w:szCs w:val="18"/>
              </w:rPr>
            </w:pPr>
            <w:r>
              <w:rPr>
                <w:rFonts w:ascii="Arial" w:hAnsi="Arial" w:cs="Arial"/>
                <w:sz w:val="18"/>
                <w:szCs w:val="20"/>
              </w:rPr>
              <w:t>DNE: ________</w:t>
            </w:r>
          </w:p>
        </w:tc>
        <w:tc>
          <w:tcPr>
            <w:tcW w:w="4532" w:type="dxa"/>
          </w:tcPr>
          <w:p w14:paraId="1A7C38BF" w14:textId="77777777" w:rsidR="00094B40" w:rsidRDefault="00094B40" w:rsidP="00CC77A3">
            <w:pPr>
              <w:jc w:val="center"/>
              <w:rPr>
                <w:rFonts w:ascii="Arial" w:hAnsi="Arial" w:cs="Arial"/>
                <w:bCs/>
                <w:color w:val="000000"/>
                <w:sz w:val="18"/>
                <w:szCs w:val="18"/>
              </w:rPr>
            </w:pPr>
          </w:p>
          <w:p w14:paraId="318EEAE8" w14:textId="0C7125DA" w:rsidR="00593424" w:rsidRDefault="00207AC5" w:rsidP="00593424">
            <w:pPr>
              <w:jc w:val="center"/>
              <w:rPr>
                <w:rFonts w:ascii="Arial" w:hAnsi="Arial" w:cs="Arial"/>
                <w:color w:val="000000"/>
                <w:sz w:val="18"/>
                <w:szCs w:val="18"/>
              </w:rPr>
            </w:pPr>
            <w:r>
              <w:rPr>
                <w:rFonts w:ascii="Arial" w:hAnsi="Arial" w:cs="Arial"/>
                <w:color w:val="000000"/>
                <w:sz w:val="18"/>
                <w:szCs w:val="18"/>
              </w:rPr>
              <w:t>PGD ILIRSKA BIST</w:t>
            </w:r>
            <w:r w:rsidR="0028209E">
              <w:rPr>
                <w:rFonts w:ascii="Arial" w:hAnsi="Arial" w:cs="Arial"/>
                <w:color w:val="000000"/>
                <w:sz w:val="18"/>
                <w:szCs w:val="18"/>
              </w:rPr>
              <w:t>R</w:t>
            </w:r>
            <w:r>
              <w:rPr>
                <w:rFonts w:ascii="Arial" w:hAnsi="Arial" w:cs="Arial"/>
                <w:color w:val="000000"/>
                <w:sz w:val="18"/>
                <w:szCs w:val="18"/>
              </w:rPr>
              <w:t>ICA</w:t>
            </w:r>
          </w:p>
          <w:p w14:paraId="2CB421E6" w14:textId="77777777" w:rsidR="00207AC5" w:rsidRDefault="00207AC5" w:rsidP="00593424">
            <w:pPr>
              <w:jc w:val="center"/>
              <w:rPr>
                <w:rFonts w:ascii="Arial" w:hAnsi="Arial" w:cs="Arial"/>
                <w:color w:val="000000"/>
                <w:sz w:val="18"/>
                <w:szCs w:val="18"/>
              </w:rPr>
            </w:pPr>
            <w:r w:rsidRPr="00207AC5">
              <w:rPr>
                <w:rFonts w:ascii="Arial" w:hAnsi="Arial" w:cs="Arial"/>
                <w:color w:val="000000"/>
                <w:sz w:val="18"/>
                <w:szCs w:val="18"/>
              </w:rPr>
              <w:t>Vilharjeva cesta 19</w:t>
            </w:r>
          </w:p>
          <w:p w14:paraId="49B3C000" w14:textId="77777777" w:rsidR="00207AC5" w:rsidRDefault="00207AC5" w:rsidP="00593424">
            <w:pPr>
              <w:jc w:val="center"/>
              <w:rPr>
                <w:rFonts w:ascii="Arial" w:hAnsi="Arial" w:cs="Arial"/>
                <w:color w:val="000000"/>
                <w:sz w:val="18"/>
                <w:szCs w:val="18"/>
              </w:rPr>
            </w:pPr>
            <w:r w:rsidRPr="00207AC5">
              <w:rPr>
                <w:rFonts w:ascii="Arial" w:hAnsi="Arial" w:cs="Arial"/>
                <w:color w:val="000000"/>
                <w:sz w:val="18"/>
                <w:szCs w:val="18"/>
              </w:rPr>
              <w:t>6250 ILIRSKA BISTRICA</w:t>
            </w:r>
          </w:p>
          <w:p w14:paraId="73280CCE" w14:textId="77777777" w:rsidR="00207AC5" w:rsidRDefault="00207AC5" w:rsidP="00593424">
            <w:pPr>
              <w:jc w:val="center"/>
              <w:rPr>
                <w:rFonts w:ascii="Arial" w:hAnsi="Arial" w:cs="Arial"/>
                <w:color w:val="000000"/>
                <w:sz w:val="18"/>
                <w:szCs w:val="18"/>
              </w:rPr>
            </w:pPr>
          </w:p>
          <w:p w14:paraId="103557F3" w14:textId="628034F8" w:rsidR="00593424" w:rsidRDefault="00207AC5" w:rsidP="00593424">
            <w:pPr>
              <w:jc w:val="center"/>
              <w:rPr>
                <w:rFonts w:ascii="Arial" w:hAnsi="Arial" w:cs="Arial"/>
                <w:color w:val="000000"/>
                <w:sz w:val="18"/>
                <w:szCs w:val="18"/>
              </w:rPr>
            </w:pPr>
            <w:r>
              <w:rPr>
                <w:rFonts w:ascii="Arial" w:hAnsi="Arial" w:cs="Arial"/>
                <w:color w:val="000000"/>
                <w:sz w:val="18"/>
                <w:szCs w:val="18"/>
              </w:rPr>
              <w:t>Matej Ličan</w:t>
            </w:r>
          </w:p>
          <w:p w14:paraId="6B7CEAED" w14:textId="62ADFCB4" w:rsidR="00207AC5" w:rsidRDefault="00207AC5" w:rsidP="00593424">
            <w:pPr>
              <w:jc w:val="center"/>
              <w:rPr>
                <w:rFonts w:ascii="Arial" w:hAnsi="Arial" w:cs="Arial"/>
                <w:color w:val="000000"/>
                <w:sz w:val="18"/>
                <w:szCs w:val="18"/>
              </w:rPr>
            </w:pPr>
            <w:r>
              <w:rPr>
                <w:rFonts w:ascii="Arial" w:hAnsi="Arial" w:cs="Arial"/>
                <w:color w:val="000000"/>
                <w:sz w:val="18"/>
                <w:szCs w:val="18"/>
              </w:rPr>
              <w:t>predsednik</w:t>
            </w:r>
          </w:p>
          <w:p w14:paraId="3429B308" w14:textId="77777777" w:rsidR="00593424" w:rsidRDefault="00593424" w:rsidP="00593424">
            <w:pPr>
              <w:jc w:val="center"/>
              <w:rPr>
                <w:rFonts w:ascii="Arial" w:hAnsi="Arial" w:cs="Arial"/>
                <w:sz w:val="18"/>
                <w:szCs w:val="20"/>
              </w:rPr>
            </w:pPr>
          </w:p>
          <w:p w14:paraId="140D8E54" w14:textId="3EC60D87" w:rsidR="00094B40" w:rsidRPr="00A473F0" w:rsidRDefault="00593424" w:rsidP="00593424">
            <w:pPr>
              <w:jc w:val="center"/>
              <w:rPr>
                <w:rFonts w:ascii="Arial" w:hAnsi="Arial" w:cs="Arial"/>
                <w:sz w:val="18"/>
                <w:szCs w:val="20"/>
              </w:rPr>
            </w:pPr>
            <w:r>
              <w:rPr>
                <w:rFonts w:ascii="Arial" w:hAnsi="Arial" w:cs="Arial"/>
                <w:sz w:val="18"/>
                <w:szCs w:val="20"/>
              </w:rPr>
              <w:t>DNE: ________</w:t>
            </w:r>
          </w:p>
        </w:tc>
      </w:tr>
    </w:tbl>
    <w:p w14:paraId="68BB2D89" w14:textId="77777777" w:rsidR="00094B40" w:rsidRDefault="00094B40" w:rsidP="00094B40">
      <w:pPr>
        <w:spacing w:before="975" w:after="225" w:line="240" w:lineRule="auto"/>
        <w:jc w:val="both"/>
      </w:pPr>
    </w:p>
    <w:p w14:paraId="2A59DADC" w14:textId="35D9E6F8" w:rsidR="00260775" w:rsidRDefault="00260775" w:rsidP="00094B40">
      <w:pPr>
        <w:spacing w:before="225" w:after="225" w:line="240" w:lineRule="auto"/>
        <w:jc w:val="both"/>
      </w:pPr>
    </w:p>
    <w:sectPr w:rsidR="00260775"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92019" w14:textId="77777777" w:rsidR="005541BB" w:rsidRDefault="005541BB" w:rsidP="006975C6">
      <w:pPr>
        <w:spacing w:after="0" w:line="240" w:lineRule="auto"/>
      </w:pPr>
      <w:r>
        <w:separator/>
      </w:r>
    </w:p>
  </w:endnote>
  <w:endnote w:type="continuationSeparator" w:id="0">
    <w:p w14:paraId="7B9BDD87" w14:textId="77777777" w:rsidR="005541BB" w:rsidRDefault="005541B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Noto Sans Symbols">
    <w:altName w:val="Times New Roman"/>
    <w:panose1 w:val="020B0604020202020204"/>
    <w:charset w:val="00"/>
    <w:family w:val="auto"/>
    <w:pitch w:val="default"/>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6C55B" w14:textId="77777777" w:rsidR="00145313" w:rsidRDefault="00145313" w:rsidP="0098351C">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6B637" w14:textId="77777777" w:rsidR="00145313" w:rsidRDefault="00145313" w:rsidP="0098351C">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A7E6F" w14:textId="77777777" w:rsidR="00145313" w:rsidRDefault="00145313" w:rsidP="0098351C">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8A800" w14:textId="77777777" w:rsidR="00145313" w:rsidRDefault="00145313" w:rsidP="0098351C">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F268E" w14:textId="77777777" w:rsidR="00145313" w:rsidRDefault="00145313" w:rsidP="0098351C">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C3C7C" w14:textId="77777777" w:rsidR="00145313" w:rsidRDefault="00145313" w:rsidP="0098351C">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968A7" w14:textId="77777777" w:rsidR="00145313" w:rsidRDefault="00145313" w:rsidP="0098351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A38F6" w14:textId="77777777" w:rsidR="00145313" w:rsidRDefault="00145313" w:rsidP="0098351C">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BE126" w14:textId="77777777" w:rsidR="00145313" w:rsidRDefault="00145313" w:rsidP="0098351C">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DC534" w14:textId="77777777" w:rsidR="00145313" w:rsidRDefault="00145313" w:rsidP="0098351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6B2FD" w14:textId="77777777" w:rsidR="00145313" w:rsidRDefault="00145313" w:rsidP="0098351C">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76E4" w14:textId="77777777" w:rsidR="00145313" w:rsidRDefault="00145313" w:rsidP="0098351C">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E3B61" w14:textId="77777777" w:rsidR="005541BB" w:rsidRDefault="005541BB" w:rsidP="006975C6">
      <w:pPr>
        <w:spacing w:after="0" w:line="240" w:lineRule="auto"/>
      </w:pPr>
      <w:r>
        <w:separator/>
      </w:r>
    </w:p>
  </w:footnote>
  <w:footnote w:type="continuationSeparator" w:id="0">
    <w:p w14:paraId="7ED304CD" w14:textId="77777777" w:rsidR="005541BB" w:rsidRDefault="005541B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6B697" w14:textId="09C6A12F" w:rsidR="00145313" w:rsidRDefault="0014531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CD533" w14:textId="726BCADF" w:rsidR="00145313" w:rsidRDefault="0014531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49FC" w14:textId="2C52BEC1" w:rsidR="00145313" w:rsidRDefault="0014531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5D335" w14:textId="4E176433" w:rsidR="00145313" w:rsidRDefault="0014531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EF995" w14:textId="505232E6" w:rsidR="00145313" w:rsidRDefault="0014531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AED53" w14:textId="7C779278" w:rsidR="00145313" w:rsidRDefault="0014531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CAD10" w14:textId="7D6CC1C2" w:rsidR="00145313" w:rsidRDefault="00145313">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ACA4" w14:textId="7BD066A5" w:rsidR="00145313" w:rsidRDefault="00145313">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250BE2" w14:textId="04FECAC5" w:rsidR="00145313" w:rsidRDefault="00145313">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ED575" w14:textId="123AFB89" w:rsidR="00145313" w:rsidRDefault="00145313">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35FAE" w14:textId="7BE43CD6" w:rsidR="00145313" w:rsidRDefault="001453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2AFA7" w14:textId="24222EAA" w:rsidR="00145313" w:rsidRDefault="00145313">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15A8A" w14:textId="7DFED733" w:rsidR="00145313" w:rsidRDefault="0014531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AF14" w14:textId="3DB5A0BD" w:rsidR="00145313" w:rsidRDefault="00145313">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40C6D" w14:textId="799C1FAA" w:rsidR="00145313" w:rsidRDefault="00145313">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10BFC" w14:textId="7577B8D6" w:rsidR="00145313" w:rsidRDefault="00145313">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46E9" w14:textId="3492AA4D" w:rsidR="00145313" w:rsidRDefault="00145313">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839D3" w14:textId="0FC2C81D" w:rsidR="00145313" w:rsidRDefault="00145313">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44011" w14:textId="3E83C120" w:rsidR="00145313" w:rsidRDefault="00145313">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AE9E0" w14:textId="0CFAE228" w:rsidR="00145313" w:rsidRDefault="00145313">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BC5DD" w14:textId="66827D18" w:rsidR="00145313" w:rsidRDefault="00145313">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D2AED" w14:textId="3705EB25" w:rsidR="00145313" w:rsidRDefault="001453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A8572" w14:textId="1A069674" w:rsidR="00145313" w:rsidRDefault="00145313">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9247B" w14:textId="5F94B221" w:rsidR="00145313" w:rsidRDefault="00145313">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39907" w14:textId="106D8C6A" w:rsidR="00145313" w:rsidRDefault="00145313">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8BAC9" w14:textId="55B067A4" w:rsidR="00145313" w:rsidRDefault="00145313">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6CDF1" w14:textId="791AB3B8" w:rsidR="00145313" w:rsidRDefault="00145313">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A0B08" w14:textId="669402D2" w:rsidR="00145313" w:rsidRDefault="00145313">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D73BB" w14:textId="573D199D" w:rsidR="00145313" w:rsidRDefault="00145313">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FB255" w14:textId="6B84F410" w:rsidR="00145313" w:rsidRDefault="001453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F94E4" w14:textId="12904264" w:rsidR="00145313" w:rsidRDefault="001453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4C6C" w14:textId="434FAA7A" w:rsidR="00145313" w:rsidRDefault="0014531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045B4" w14:textId="4E64F823" w:rsidR="00145313" w:rsidRDefault="0014531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F0BB" w14:textId="16E9AEA3" w:rsidR="00145313" w:rsidRDefault="0014531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792F1B" w14:textId="1DDD4E73" w:rsidR="00145313" w:rsidRDefault="0014531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BF992" w14:textId="624BF458" w:rsidR="00145313" w:rsidRDefault="001453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F3C6F"/>
    <w:multiLevelType w:val="hybridMultilevel"/>
    <w:tmpl w:val="7EC6CE70"/>
    <w:lvl w:ilvl="0" w:tplc="BA4EEB78">
      <w:numFmt w:val="bullet"/>
      <w:lvlText w:val="-"/>
      <w:lvlJc w:val="left"/>
      <w:pPr>
        <w:ind w:left="1080" w:hanging="37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1523AF"/>
    <w:multiLevelType w:val="hybridMultilevel"/>
    <w:tmpl w:val="79F05D62"/>
    <w:lvl w:ilvl="0" w:tplc="E820DAE8">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C8522A"/>
    <w:multiLevelType w:val="hybridMultilevel"/>
    <w:tmpl w:val="4AAAC8F8"/>
    <w:lvl w:ilvl="0" w:tplc="1DD26BE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83990"/>
    <w:multiLevelType w:val="hybridMultilevel"/>
    <w:tmpl w:val="15D62F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31397F"/>
    <w:multiLevelType w:val="hybridMultilevel"/>
    <w:tmpl w:val="185A9DA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6F0AFB"/>
    <w:multiLevelType w:val="hybridMultilevel"/>
    <w:tmpl w:val="FBB4B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E525B4"/>
    <w:multiLevelType w:val="hybridMultilevel"/>
    <w:tmpl w:val="3542767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0E157D"/>
    <w:multiLevelType w:val="hybridMultilevel"/>
    <w:tmpl w:val="264ED0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7F62C8"/>
    <w:multiLevelType w:val="hybridMultilevel"/>
    <w:tmpl w:val="A0A68AD2"/>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5A4E09"/>
    <w:multiLevelType w:val="hybridMultilevel"/>
    <w:tmpl w:val="1F66D7E0"/>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C315F2"/>
    <w:multiLevelType w:val="hybridMultilevel"/>
    <w:tmpl w:val="212618FA"/>
    <w:lvl w:ilvl="0" w:tplc="BA4EEB78">
      <w:numFmt w:val="bullet"/>
      <w:lvlText w:val="-"/>
      <w:lvlJc w:val="left"/>
      <w:pPr>
        <w:ind w:left="765" w:hanging="360"/>
      </w:pPr>
      <w:rPr>
        <w:rFonts w:ascii="Times New Roman" w:eastAsia="Times New Roman" w:hAnsi="Times New Roman"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D62BCC"/>
    <w:multiLevelType w:val="multilevel"/>
    <w:tmpl w:val="99B06286"/>
    <w:lvl w:ilvl="0">
      <w:start w:val="1"/>
      <w:numFmt w:val="bullet"/>
      <w:lvlText w:val=""/>
      <w:lvlJc w:val="left"/>
      <w:pPr>
        <w:ind w:left="360"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17F6578"/>
    <w:multiLevelType w:val="hybridMultilevel"/>
    <w:tmpl w:val="0ABAFF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E2453F"/>
    <w:multiLevelType w:val="hybridMultilevel"/>
    <w:tmpl w:val="E460E114"/>
    <w:lvl w:ilvl="0" w:tplc="04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8A3E36"/>
    <w:multiLevelType w:val="hybridMultilevel"/>
    <w:tmpl w:val="C9CE73D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BF0344"/>
    <w:multiLevelType w:val="hybridMultilevel"/>
    <w:tmpl w:val="EC3A2098"/>
    <w:lvl w:ilvl="0" w:tplc="D5FE1358">
      <w:start w:val="1"/>
      <w:numFmt w:val="bullet"/>
      <w:lvlText w:val=""/>
      <w:lvlJc w:val="left"/>
      <w:pPr>
        <w:ind w:left="360" w:hanging="360"/>
      </w:pPr>
      <w:rPr>
        <w:rFonts w:ascii="Wingdings" w:hAnsi="Wingdings" w:cs="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416555"/>
    <w:multiLevelType w:val="hybridMultilevel"/>
    <w:tmpl w:val="9950350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EC2417"/>
    <w:multiLevelType w:val="hybridMultilevel"/>
    <w:tmpl w:val="6C3A839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F42AA5"/>
    <w:multiLevelType w:val="hybridMultilevel"/>
    <w:tmpl w:val="932A1A62"/>
    <w:lvl w:ilvl="0" w:tplc="6114971A">
      <w:start w:val="1"/>
      <w:numFmt w:val="bullet"/>
      <w:lvlText w:val=""/>
      <w:lvlJc w:val="left"/>
      <w:pPr>
        <w:ind w:left="720" w:hanging="360"/>
      </w:pPr>
      <w:rPr>
        <w:rFonts w:ascii="Symbol" w:hAnsi="Symbol" w:cs="Symbol" w:hint="default"/>
        <w:sz w:val="18"/>
        <w:szCs w:val="18"/>
      </w:rPr>
    </w:lvl>
    <w:lvl w:ilvl="1" w:tplc="5D807D86">
      <w:start w:val="1"/>
      <w:numFmt w:val="bullet"/>
      <w:lvlText w:val="o"/>
      <w:lvlJc w:val="left"/>
      <w:pPr>
        <w:ind w:left="1440" w:hanging="360"/>
      </w:pPr>
      <w:rPr>
        <w:rFonts w:ascii="Courier New" w:hAnsi="Courier New" w:cs="Courier New" w:hint="default"/>
      </w:rPr>
    </w:lvl>
    <w:lvl w:ilvl="2" w:tplc="0BE6EBD4">
      <w:start w:val="1"/>
      <w:numFmt w:val="bullet"/>
      <w:lvlText w:val=""/>
      <w:lvlJc w:val="left"/>
      <w:pPr>
        <w:ind w:left="2160" w:hanging="360"/>
      </w:pPr>
      <w:rPr>
        <w:rFonts w:ascii="Wingdings" w:hAnsi="Wingdings" w:cs="Wingdings" w:hint="default"/>
      </w:rPr>
    </w:lvl>
    <w:lvl w:ilvl="3" w:tplc="A244B150">
      <w:start w:val="1"/>
      <w:numFmt w:val="bullet"/>
      <w:lvlText w:val=""/>
      <w:lvlJc w:val="left"/>
      <w:pPr>
        <w:ind w:left="2880" w:hanging="360"/>
      </w:pPr>
      <w:rPr>
        <w:rFonts w:ascii="Symbol" w:hAnsi="Symbol" w:cs="Symbol" w:hint="default"/>
      </w:rPr>
    </w:lvl>
    <w:lvl w:ilvl="4" w:tplc="F46A2B04">
      <w:start w:val="1"/>
      <w:numFmt w:val="bullet"/>
      <w:lvlText w:val="o"/>
      <w:lvlJc w:val="left"/>
      <w:pPr>
        <w:ind w:left="3600" w:hanging="360"/>
      </w:pPr>
      <w:rPr>
        <w:rFonts w:ascii="Courier New" w:hAnsi="Courier New" w:cs="Courier New" w:hint="default"/>
      </w:rPr>
    </w:lvl>
    <w:lvl w:ilvl="5" w:tplc="909A0030">
      <w:start w:val="1"/>
      <w:numFmt w:val="bullet"/>
      <w:lvlText w:val=""/>
      <w:lvlJc w:val="left"/>
      <w:pPr>
        <w:ind w:left="4320" w:hanging="360"/>
      </w:pPr>
      <w:rPr>
        <w:rFonts w:ascii="Wingdings" w:hAnsi="Wingdings" w:cs="Wingdings" w:hint="default"/>
      </w:rPr>
    </w:lvl>
    <w:lvl w:ilvl="6" w:tplc="752803C8">
      <w:start w:val="1"/>
      <w:numFmt w:val="bullet"/>
      <w:lvlText w:val=""/>
      <w:lvlJc w:val="left"/>
      <w:pPr>
        <w:ind w:left="5040" w:hanging="360"/>
      </w:pPr>
      <w:rPr>
        <w:rFonts w:ascii="Symbol" w:hAnsi="Symbol" w:cs="Symbol" w:hint="default"/>
      </w:rPr>
    </w:lvl>
    <w:lvl w:ilvl="7" w:tplc="8E40B24E">
      <w:start w:val="1"/>
      <w:numFmt w:val="bullet"/>
      <w:lvlText w:val="o"/>
      <w:lvlJc w:val="left"/>
      <w:pPr>
        <w:ind w:left="5760" w:hanging="360"/>
      </w:pPr>
      <w:rPr>
        <w:rFonts w:ascii="Courier New" w:hAnsi="Courier New" w:cs="Courier New" w:hint="default"/>
      </w:rPr>
    </w:lvl>
    <w:lvl w:ilvl="8" w:tplc="CFD0073A">
      <w:start w:val="1"/>
      <w:numFmt w:val="bullet"/>
      <w:lvlText w:val=""/>
      <w:lvlJc w:val="left"/>
      <w:pPr>
        <w:ind w:left="6480" w:hanging="360"/>
      </w:pPr>
      <w:rPr>
        <w:rFonts w:ascii="Wingdings" w:hAnsi="Wingdings" w:cs="Wingdings" w:hint="default"/>
      </w:rPr>
    </w:lvl>
  </w:abstractNum>
  <w:abstractNum w:abstractNumId="25" w15:restartNumberingAfterBreak="0">
    <w:nsid w:val="6EC11E64"/>
    <w:multiLevelType w:val="hybridMultilevel"/>
    <w:tmpl w:val="1EDE85EE"/>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7665A36"/>
    <w:multiLevelType w:val="multilevel"/>
    <w:tmpl w:val="F45E61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95E68BD"/>
    <w:multiLevelType w:val="hybridMultilevel"/>
    <w:tmpl w:val="E4985A1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93832"/>
    <w:multiLevelType w:val="hybridMultilevel"/>
    <w:tmpl w:val="3222B398"/>
    <w:lvl w:ilvl="0" w:tplc="BA4EEB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5"/>
  </w:num>
  <w:num w:numId="22">
    <w:abstractNumId w:val="21"/>
  </w:num>
  <w:num w:numId="23">
    <w:abstractNumId w:val="2"/>
  </w:num>
  <w:num w:numId="24">
    <w:abstractNumId w:val="25"/>
  </w:num>
  <w:num w:numId="25">
    <w:abstractNumId w:val="1"/>
  </w:num>
  <w:num w:numId="26">
    <w:abstractNumId w:val="18"/>
  </w:num>
  <w:num w:numId="27">
    <w:abstractNumId w:val="17"/>
  </w:num>
  <w:num w:numId="28">
    <w:abstractNumId w:val="16"/>
  </w:num>
  <w:num w:numId="29">
    <w:abstractNumId w:val="14"/>
  </w:num>
  <w:num w:numId="30">
    <w:abstractNumId w:val="19"/>
  </w:num>
  <w:num w:numId="31">
    <w:abstractNumId w:val="11"/>
  </w:num>
  <w:num w:numId="32">
    <w:abstractNumId w:val="24"/>
  </w:num>
  <w:num w:numId="33">
    <w:abstractNumId w:val="10"/>
  </w:num>
  <w:num w:numId="34">
    <w:abstractNumId w:val="28"/>
  </w:num>
  <w:num w:numId="35">
    <w:abstractNumId w:val="9"/>
  </w:num>
  <w:num w:numId="36">
    <w:abstractNumId w:val="8"/>
  </w:num>
  <w:num w:numId="37">
    <w:abstractNumId w:val="5"/>
  </w:num>
  <w:num w:numId="38">
    <w:abstractNumId w:val="0"/>
  </w:num>
  <w:num w:numId="39">
    <w:abstractNumId w:val="20"/>
  </w:num>
  <w:num w:numId="40">
    <w:abstractNumId w:val="6"/>
  </w:num>
  <w:num w:numId="41">
    <w:abstractNumId w:val="27"/>
  </w:num>
  <w:num w:numId="42">
    <w:abstractNumId w:val="4"/>
  </w:num>
  <w:num w:numId="43">
    <w:abstractNumId w:val="22"/>
  </w:num>
  <w:num w:numId="44">
    <w:abstractNumId w:val="23"/>
  </w:num>
  <w:num w:numId="45">
    <w:abstractNumId w:val="7"/>
  </w:num>
  <w:num w:numId="46">
    <w:abstractNumId w:val="3"/>
  </w:num>
  <w:num w:numId="47">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1851"/>
    <w:rsid w:val="00021212"/>
    <w:rsid w:val="00027F41"/>
    <w:rsid w:val="00037A49"/>
    <w:rsid w:val="00043DDE"/>
    <w:rsid w:val="00070EC4"/>
    <w:rsid w:val="00094B40"/>
    <w:rsid w:val="00097F4A"/>
    <w:rsid w:val="000C5527"/>
    <w:rsid w:val="000E3484"/>
    <w:rsid w:val="000E76C6"/>
    <w:rsid w:val="001222FC"/>
    <w:rsid w:val="00127127"/>
    <w:rsid w:val="00134892"/>
    <w:rsid w:val="00144C13"/>
    <w:rsid w:val="00145313"/>
    <w:rsid w:val="00151B61"/>
    <w:rsid w:val="001D0AC1"/>
    <w:rsid w:val="00204EDB"/>
    <w:rsid w:val="00207AC5"/>
    <w:rsid w:val="00260775"/>
    <w:rsid w:val="002634AA"/>
    <w:rsid w:val="0027193B"/>
    <w:rsid w:val="0028209E"/>
    <w:rsid w:val="0029094F"/>
    <w:rsid w:val="002D58B5"/>
    <w:rsid w:val="002F3528"/>
    <w:rsid w:val="0033249E"/>
    <w:rsid w:val="00337E4D"/>
    <w:rsid w:val="00343395"/>
    <w:rsid w:val="003A1AA2"/>
    <w:rsid w:val="003B273F"/>
    <w:rsid w:val="003B4B3A"/>
    <w:rsid w:val="004702FB"/>
    <w:rsid w:val="00471503"/>
    <w:rsid w:val="00471A5F"/>
    <w:rsid w:val="0049479E"/>
    <w:rsid w:val="004D2F9F"/>
    <w:rsid w:val="004F2927"/>
    <w:rsid w:val="0052142A"/>
    <w:rsid w:val="0053510E"/>
    <w:rsid w:val="005423BF"/>
    <w:rsid w:val="005541BB"/>
    <w:rsid w:val="00593424"/>
    <w:rsid w:val="005B6195"/>
    <w:rsid w:val="005D240D"/>
    <w:rsid w:val="006306B8"/>
    <w:rsid w:val="006347C3"/>
    <w:rsid w:val="00644B32"/>
    <w:rsid w:val="00664B90"/>
    <w:rsid w:val="006975C6"/>
    <w:rsid w:val="006A5918"/>
    <w:rsid w:val="006B2936"/>
    <w:rsid w:val="006F135F"/>
    <w:rsid w:val="006F1DA5"/>
    <w:rsid w:val="007109D5"/>
    <w:rsid w:val="00721A81"/>
    <w:rsid w:val="00785F39"/>
    <w:rsid w:val="00796DB1"/>
    <w:rsid w:val="007A2E93"/>
    <w:rsid w:val="007B47ED"/>
    <w:rsid w:val="007C3EA0"/>
    <w:rsid w:val="007D6FB3"/>
    <w:rsid w:val="007E0E83"/>
    <w:rsid w:val="008278F5"/>
    <w:rsid w:val="00886497"/>
    <w:rsid w:val="008B72CE"/>
    <w:rsid w:val="00902CFE"/>
    <w:rsid w:val="00917C5D"/>
    <w:rsid w:val="00930868"/>
    <w:rsid w:val="00960022"/>
    <w:rsid w:val="0098351C"/>
    <w:rsid w:val="009F1C56"/>
    <w:rsid w:val="00A52459"/>
    <w:rsid w:val="00A7297C"/>
    <w:rsid w:val="00AF7FB0"/>
    <w:rsid w:val="00B05771"/>
    <w:rsid w:val="00B169F3"/>
    <w:rsid w:val="00B24C49"/>
    <w:rsid w:val="00B5474B"/>
    <w:rsid w:val="00B757D1"/>
    <w:rsid w:val="00B9267C"/>
    <w:rsid w:val="00B93434"/>
    <w:rsid w:val="00BC2D61"/>
    <w:rsid w:val="00C02EF0"/>
    <w:rsid w:val="00C125C6"/>
    <w:rsid w:val="00C24613"/>
    <w:rsid w:val="00C315C9"/>
    <w:rsid w:val="00C31D41"/>
    <w:rsid w:val="00C4793C"/>
    <w:rsid w:val="00C763A5"/>
    <w:rsid w:val="00CC6C9D"/>
    <w:rsid w:val="00CC77A3"/>
    <w:rsid w:val="00CD6E25"/>
    <w:rsid w:val="00CE0186"/>
    <w:rsid w:val="00D379CF"/>
    <w:rsid w:val="00D60A0B"/>
    <w:rsid w:val="00D7467F"/>
    <w:rsid w:val="00D7795D"/>
    <w:rsid w:val="00D931BF"/>
    <w:rsid w:val="00DD2FA1"/>
    <w:rsid w:val="00E45CC1"/>
    <w:rsid w:val="00E55B9D"/>
    <w:rsid w:val="00ED41BC"/>
    <w:rsid w:val="00EF3AE5"/>
    <w:rsid w:val="00F41DAA"/>
    <w:rsid w:val="00F42261"/>
    <w:rsid w:val="00F6336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9379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CommentReference">
    <w:name w:val="annotation reference"/>
    <w:basedOn w:val="DefaultParagraphFont"/>
    <w:uiPriority w:val="99"/>
    <w:semiHidden/>
    <w:unhideWhenUsed/>
    <w:rsid w:val="0098351C"/>
    <w:rPr>
      <w:sz w:val="16"/>
      <w:szCs w:val="16"/>
    </w:rPr>
  </w:style>
  <w:style w:type="paragraph" w:styleId="CommentText">
    <w:name w:val="annotation text"/>
    <w:basedOn w:val="Normal"/>
    <w:link w:val="CommentTextChar"/>
    <w:uiPriority w:val="99"/>
    <w:semiHidden/>
    <w:unhideWhenUsed/>
    <w:rsid w:val="0098351C"/>
    <w:pPr>
      <w:spacing w:line="240" w:lineRule="auto"/>
    </w:pPr>
    <w:rPr>
      <w:sz w:val="20"/>
      <w:szCs w:val="20"/>
    </w:rPr>
  </w:style>
  <w:style w:type="character" w:customStyle="1" w:styleId="CommentTextChar">
    <w:name w:val="Comment Text Char"/>
    <w:basedOn w:val="DefaultParagraphFont"/>
    <w:link w:val="CommentText"/>
    <w:uiPriority w:val="99"/>
    <w:semiHidden/>
    <w:rsid w:val="0098351C"/>
    <w:rPr>
      <w:rFonts w:ascii="Helvetica" w:hAnsi="Helvetica"/>
      <w:sz w:val="20"/>
      <w:szCs w:val="20"/>
    </w:rPr>
  </w:style>
  <w:style w:type="paragraph" w:customStyle="1" w:styleId="Default">
    <w:name w:val="Default"/>
    <w:rsid w:val="00CC77A3"/>
    <w:pPr>
      <w:autoSpaceDE w:val="0"/>
      <w:autoSpaceDN w:val="0"/>
      <w:adjustRightInd w:val="0"/>
      <w:spacing w:after="0" w:line="240" w:lineRule="auto"/>
    </w:pPr>
    <w:rPr>
      <w:rFonts w:ascii="Calibri" w:hAnsi="Calibri" w:cs="Calibri"/>
      <w:color w:val="000000"/>
      <w:sz w:val="24"/>
      <w:szCs w:val="24"/>
    </w:rPr>
  </w:style>
  <w:style w:type="paragraph" w:customStyle="1" w:styleId="PISAVA">
    <w:name w:val="PISAVA"/>
    <w:qFormat/>
    <w:rsid w:val="00CC77A3"/>
    <w:pPr>
      <w:spacing w:after="240" w:line="240" w:lineRule="auto"/>
      <w:jc w:val="both"/>
    </w:pPr>
    <w:rPr>
      <w:rFonts w:ascii="Arial" w:hAnsi="Arial"/>
      <w:sz w:val="18"/>
    </w:rPr>
  </w:style>
  <w:style w:type="character" w:customStyle="1" w:styleId="ListParagraphChar">
    <w:name w:val="List Paragraph Char"/>
    <w:aliases w:val="Odstavek seznama_IP Char,Seznam_IP_1 Char"/>
    <w:link w:val="ListParagraph"/>
    <w:uiPriority w:val="34"/>
    <w:locked/>
    <w:rsid w:val="00CC77A3"/>
    <w:rPr>
      <w:rFonts w:ascii="Helvetica" w:hAnsi="Helvetica"/>
    </w:rPr>
  </w:style>
  <w:style w:type="paragraph" w:styleId="CommentSubject">
    <w:name w:val="annotation subject"/>
    <w:basedOn w:val="CommentText"/>
    <w:next w:val="CommentText"/>
    <w:link w:val="CommentSubjectChar"/>
    <w:uiPriority w:val="99"/>
    <w:semiHidden/>
    <w:unhideWhenUsed/>
    <w:rsid w:val="00CE0186"/>
    <w:rPr>
      <w:b/>
      <w:bCs/>
    </w:rPr>
  </w:style>
  <w:style w:type="character" w:customStyle="1" w:styleId="CommentSubjectChar">
    <w:name w:val="Comment Subject Char"/>
    <w:basedOn w:val="CommentTextChar"/>
    <w:link w:val="CommentSubject"/>
    <w:uiPriority w:val="99"/>
    <w:semiHidden/>
    <w:rsid w:val="00CE0186"/>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143811126">
      <w:bodyDiv w:val="1"/>
      <w:marLeft w:val="0"/>
      <w:marRight w:val="0"/>
      <w:marTop w:val="0"/>
      <w:marBottom w:val="0"/>
      <w:divBdr>
        <w:top w:val="none" w:sz="0" w:space="0" w:color="auto"/>
        <w:left w:val="none" w:sz="0" w:space="0" w:color="auto"/>
        <w:bottom w:val="none" w:sz="0" w:space="0" w:color="auto"/>
        <w:right w:val="none" w:sz="0" w:space="0" w:color="auto"/>
      </w:divBdr>
    </w:div>
    <w:div w:id="157570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7435</Words>
  <Characters>42384</Characters>
  <Application>Microsoft Office Word</Application>
  <DocSecurity>0</DocSecurity>
  <Lines>353</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2021-02-15T08:57:00Z</cp:lastPrinted>
  <dcterms:created xsi:type="dcterms:W3CDTF">2021-02-15T08:57:00Z</dcterms:created>
  <dcterms:modified xsi:type="dcterms:W3CDTF">2021-02-15T08:58:00Z</dcterms:modified>
</cp:coreProperties>
</file>